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224" w:rsidRDefault="003B7224" w:rsidP="00FE6D90">
      <w:pPr>
        <w:spacing w:after="0" w:line="240" w:lineRule="auto"/>
        <w:jc w:val="center"/>
        <w:rPr>
          <w:rFonts w:ascii="Times New Roman" w:eastAsia="Times New Roman" w:hAnsi="Times New Roman" w:cs="Times New Roman"/>
          <w:b/>
          <w:sz w:val="24"/>
          <w:szCs w:val="20"/>
          <w:lang w:eastAsia="ar-SA"/>
        </w:rPr>
      </w:pPr>
    </w:p>
    <w:p w:rsidR="00A661A9" w:rsidRDefault="00A661A9" w:rsidP="00FE6D90">
      <w:pPr>
        <w:spacing w:after="0" w:line="240" w:lineRule="auto"/>
        <w:jc w:val="center"/>
        <w:rPr>
          <w:rFonts w:ascii="Times New Roman" w:eastAsia="Times New Roman" w:hAnsi="Times New Roman" w:cs="Times New Roman"/>
          <w:b/>
          <w:sz w:val="24"/>
          <w:szCs w:val="20"/>
          <w:lang w:eastAsia="ar-SA"/>
        </w:rPr>
      </w:pPr>
    </w:p>
    <w:p w:rsidR="00F6103E" w:rsidRDefault="00F6103E" w:rsidP="00FE6D90">
      <w:pPr>
        <w:spacing w:after="0" w:line="240" w:lineRule="auto"/>
        <w:jc w:val="center"/>
        <w:rPr>
          <w:rFonts w:ascii="Times New Roman" w:eastAsia="Times New Roman" w:hAnsi="Times New Roman" w:cs="Times New Roman"/>
          <w:b/>
          <w:sz w:val="24"/>
          <w:szCs w:val="20"/>
          <w:lang w:eastAsia="ar-SA"/>
        </w:rPr>
      </w:pPr>
      <w:r w:rsidRPr="003D30AF">
        <w:rPr>
          <w:rFonts w:ascii="Times New Roman" w:eastAsia="Times New Roman" w:hAnsi="Times New Roman" w:cs="Times New Roman"/>
          <w:b/>
          <w:sz w:val="24"/>
          <w:szCs w:val="20"/>
          <w:lang w:eastAsia="ar-SA"/>
        </w:rPr>
        <w:t>Договор на оказание услуг № __________</w:t>
      </w:r>
    </w:p>
    <w:p w:rsidR="003B7224" w:rsidRDefault="003B7224" w:rsidP="00F6103E">
      <w:pPr>
        <w:spacing w:after="0" w:line="240" w:lineRule="auto"/>
        <w:jc w:val="both"/>
        <w:rPr>
          <w:rFonts w:ascii="Times New Roman" w:eastAsia="Times New Roman" w:hAnsi="Times New Roman" w:cs="Times New Roman"/>
          <w:sz w:val="16"/>
          <w:szCs w:val="16"/>
          <w:lang w:eastAsia="ar-SA"/>
        </w:rPr>
      </w:pPr>
    </w:p>
    <w:p w:rsidR="00A661A9" w:rsidRPr="003D30AF" w:rsidRDefault="00A661A9" w:rsidP="00F6103E">
      <w:pPr>
        <w:spacing w:after="0" w:line="240" w:lineRule="auto"/>
        <w:jc w:val="both"/>
        <w:rPr>
          <w:rFonts w:ascii="Times New Roman" w:eastAsia="Times New Roman" w:hAnsi="Times New Roman" w:cs="Times New Roman"/>
          <w:sz w:val="16"/>
          <w:szCs w:val="16"/>
          <w:lang w:eastAsia="ar-SA"/>
        </w:rPr>
      </w:pPr>
    </w:p>
    <w:p w:rsidR="00F6103E" w:rsidRPr="003D30AF" w:rsidRDefault="00F6103E" w:rsidP="00F6103E">
      <w:pPr>
        <w:spacing w:after="0" w:line="240" w:lineRule="auto"/>
        <w:jc w:val="both"/>
        <w:rPr>
          <w:rFonts w:ascii="Times New Roman" w:eastAsia="Times New Roman" w:hAnsi="Times New Roman" w:cs="Times New Roman"/>
          <w:sz w:val="16"/>
          <w:szCs w:val="16"/>
          <w:lang w:eastAsia="ar-SA"/>
        </w:rPr>
      </w:pPr>
    </w:p>
    <w:p w:rsidR="00F6103E" w:rsidRPr="00993BAA" w:rsidRDefault="00F6103E" w:rsidP="00993BAA">
      <w:pPr>
        <w:tabs>
          <w:tab w:val="left" w:pos="5812"/>
        </w:tabs>
        <w:spacing w:after="0" w:line="240" w:lineRule="auto"/>
        <w:jc w:val="center"/>
        <w:rPr>
          <w:rFonts w:ascii="Times New Roman" w:eastAsia="Times New Roman" w:hAnsi="Times New Roman" w:cs="Times New Roman"/>
          <w:sz w:val="24"/>
          <w:szCs w:val="20"/>
          <w:lang w:eastAsia="ar-SA"/>
        </w:rPr>
      </w:pPr>
      <w:r w:rsidRPr="003D30AF">
        <w:rPr>
          <w:rFonts w:ascii="Times New Roman" w:eastAsia="Times New Roman" w:hAnsi="Times New Roman" w:cs="Times New Roman"/>
          <w:sz w:val="24"/>
          <w:szCs w:val="20"/>
          <w:lang w:eastAsia="ar-SA"/>
        </w:rPr>
        <w:t xml:space="preserve">г. </w:t>
      </w:r>
      <w:r w:rsidR="00581E6D">
        <w:rPr>
          <w:rFonts w:ascii="Times New Roman" w:eastAsia="Times New Roman" w:hAnsi="Times New Roman" w:cs="Times New Roman"/>
          <w:sz w:val="24"/>
          <w:szCs w:val="20"/>
          <w:lang w:eastAsia="ar-SA"/>
        </w:rPr>
        <w:t>Саратов</w:t>
      </w:r>
      <w:r w:rsidR="00581E6D">
        <w:rPr>
          <w:rFonts w:ascii="Times New Roman" w:eastAsia="Times New Roman" w:hAnsi="Times New Roman" w:cs="Times New Roman"/>
          <w:sz w:val="24"/>
          <w:szCs w:val="20"/>
          <w:lang w:eastAsia="ar-SA"/>
        </w:rPr>
        <w:tab/>
      </w:r>
      <w:r w:rsidR="00581E6D">
        <w:rPr>
          <w:rFonts w:ascii="Times New Roman" w:eastAsia="Times New Roman" w:hAnsi="Times New Roman" w:cs="Times New Roman"/>
          <w:sz w:val="24"/>
          <w:szCs w:val="20"/>
          <w:lang w:eastAsia="ar-SA"/>
        </w:rPr>
        <w:tab/>
        <w:t>«___»____________</w:t>
      </w:r>
      <w:r w:rsidR="0093685C">
        <w:rPr>
          <w:rFonts w:ascii="Times New Roman" w:eastAsia="Times New Roman" w:hAnsi="Times New Roman" w:cs="Times New Roman"/>
          <w:sz w:val="24"/>
          <w:szCs w:val="20"/>
          <w:lang w:eastAsia="ar-SA"/>
        </w:rPr>
        <w:t xml:space="preserve"> 2021</w:t>
      </w:r>
      <w:r w:rsidRPr="003D30AF">
        <w:rPr>
          <w:rFonts w:ascii="Times New Roman" w:eastAsia="Times New Roman" w:hAnsi="Times New Roman" w:cs="Times New Roman"/>
          <w:sz w:val="24"/>
          <w:szCs w:val="20"/>
          <w:lang w:eastAsia="ar-SA"/>
        </w:rPr>
        <w:t xml:space="preserve"> г.</w:t>
      </w:r>
    </w:p>
    <w:p w:rsidR="00A661A9" w:rsidRDefault="00A661A9" w:rsidP="00F6103E">
      <w:pPr>
        <w:spacing w:after="0" w:line="240" w:lineRule="auto"/>
        <w:jc w:val="both"/>
        <w:rPr>
          <w:rFonts w:ascii="Times New Roman" w:eastAsia="Times New Roman" w:hAnsi="Times New Roman" w:cs="Times New Roman"/>
          <w:sz w:val="16"/>
          <w:szCs w:val="16"/>
          <w:lang w:eastAsia="ar-SA"/>
        </w:rPr>
      </w:pPr>
    </w:p>
    <w:p w:rsidR="00A661A9" w:rsidRPr="003D30AF" w:rsidRDefault="00A661A9" w:rsidP="00F6103E">
      <w:pPr>
        <w:spacing w:after="0" w:line="240" w:lineRule="auto"/>
        <w:jc w:val="both"/>
        <w:rPr>
          <w:rFonts w:ascii="Times New Roman" w:eastAsia="Times New Roman" w:hAnsi="Times New Roman" w:cs="Times New Roman"/>
          <w:sz w:val="16"/>
          <w:szCs w:val="16"/>
          <w:lang w:eastAsia="ar-SA"/>
        </w:rPr>
      </w:pPr>
    </w:p>
    <w:p w:rsidR="00DC535C" w:rsidRDefault="00F6103E" w:rsidP="00DC535C">
      <w:pPr>
        <w:spacing w:after="0" w:line="240" w:lineRule="auto"/>
        <w:ind w:firstLine="567"/>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Публичное акционерное общество «Саратовэнерго» (ПАО «Саратовэнерго»), именуемое в дальнейшем «Заказчик», в лице</w:t>
      </w:r>
      <w:r w:rsidR="00B15FDE">
        <w:rPr>
          <w:rFonts w:ascii="Times New Roman" w:eastAsia="Times New Roman" w:hAnsi="Times New Roman" w:cs="Times New Roman"/>
          <w:lang w:eastAsia="ar-SA"/>
        </w:rPr>
        <w:t xml:space="preserve"> </w:t>
      </w:r>
      <w:r w:rsidR="00937C05">
        <w:rPr>
          <w:rFonts w:ascii="Times New Roman" w:eastAsia="Times New Roman" w:hAnsi="Times New Roman" w:cs="Times New Roman"/>
          <w:lang w:eastAsia="ar-SA"/>
        </w:rPr>
        <w:t xml:space="preserve">заместителя </w:t>
      </w:r>
      <w:r w:rsidRPr="003D30AF">
        <w:rPr>
          <w:rFonts w:ascii="Times New Roman" w:eastAsia="Times New Roman" w:hAnsi="Times New Roman" w:cs="Times New Roman"/>
          <w:lang w:eastAsia="ar-SA"/>
        </w:rPr>
        <w:t xml:space="preserve">генерального </w:t>
      </w:r>
      <w:r w:rsidR="00937C05" w:rsidRPr="003D30AF">
        <w:rPr>
          <w:rFonts w:ascii="Times New Roman" w:eastAsia="Times New Roman" w:hAnsi="Times New Roman" w:cs="Times New Roman"/>
          <w:lang w:eastAsia="ar-SA"/>
        </w:rPr>
        <w:t>директор</w:t>
      </w:r>
      <w:r w:rsidR="00937C05">
        <w:rPr>
          <w:rFonts w:ascii="Times New Roman" w:eastAsia="Times New Roman" w:hAnsi="Times New Roman" w:cs="Times New Roman"/>
          <w:lang w:eastAsia="ar-SA"/>
        </w:rPr>
        <w:t>а Гордеева Ильи Александровича</w:t>
      </w:r>
      <w:r w:rsidR="00937C05" w:rsidRPr="003D30AF">
        <w:rPr>
          <w:rFonts w:ascii="Times New Roman" w:eastAsia="Times New Roman" w:hAnsi="Times New Roman" w:cs="Times New Roman"/>
          <w:lang w:eastAsia="ar-SA"/>
        </w:rPr>
        <w:t xml:space="preserve">, </w:t>
      </w:r>
      <w:r w:rsidR="00937C05">
        <w:rPr>
          <w:rFonts w:ascii="Times New Roman" w:eastAsia="Times New Roman" w:hAnsi="Times New Roman" w:cs="Times New Roman"/>
          <w:lang w:eastAsia="ar-SA"/>
        </w:rPr>
        <w:t xml:space="preserve">действующего на основании доверенности от 01.01.2021 № 01 </w:t>
      </w:r>
      <w:r w:rsidRPr="003D30AF">
        <w:rPr>
          <w:rFonts w:ascii="Times New Roman" w:eastAsia="Times New Roman" w:hAnsi="Times New Roman" w:cs="Times New Roman"/>
          <w:lang w:eastAsia="ar-SA"/>
        </w:rPr>
        <w:t>с одной стороны и</w:t>
      </w:r>
      <w:r w:rsidR="00DC535C" w:rsidRPr="00DC535C">
        <w:rPr>
          <w:rFonts w:ascii="Times New Roman" w:eastAsia="Times New Roman" w:hAnsi="Times New Roman" w:cs="Times New Roman"/>
          <w:lang w:eastAsia="ar-SA"/>
        </w:rPr>
        <w:t xml:space="preserve"> </w:t>
      </w:r>
      <w:r w:rsidR="0093685C">
        <w:rPr>
          <w:rFonts w:ascii="Times New Roman" w:eastAsia="Times New Roman" w:hAnsi="Times New Roman" w:cs="Times New Roman"/>
          <w:lang w:eastAsia="ar-SA"/>
        </w:rPr>
        <w:t>______________________________</w:t>
      </w:r>
      <w:r w:rsidR="00A661A9">
        <w:rPr>
          <w:rFonts w:ascii="Times New Roman" w:eastAsia="Times New Roman" w:hAnsi="Times New Roman" w:cs="Times New Roman"/>
          <w:lang w:eastAsia="ar-SA"/>
        </w:rPr>
        <w:t>____</w:t>
      </w:r>
      <w:r w:rsidR="00DC535C">
        <w:rPr>
          <w:rFonts w:ascii="Times New Roman" w:eastAsia="Times New Roman" w:hAnsi="Times New Roman" w:cs="Times New Roman"/>
          <w:lang w:eastAsia="ar-SA"/>
        </w:rPr>
        <w:t>, именуемое в дальнейшем «Исполнитель», в лице</w:t>
      </w:r>
      <w:r w:rsidR="00DA3D7A">
        <w:rPr>
          <w:rFonts w:ascii="Times New Roman" w:eastAsia="Times New Roman" w:hAnsi="Times New Roman" w:cs="Times New Roman"/>
          <w:lang w:eastAsia="ar-SA"/>
        </w:rPr>
        <w:t xml:space="preserve"> </w:t>
      </w:r>
      <w:r w:rsidR="0093685C">
        <w:rPr>
          <w:rFonts w:ascii="Times New Roman" w:eastAsia="Times New Roman" w:hAnsi="Times New Roman" w:cs="Times New Roman"/>
          <w:lang w:eastAsia="ar-SA"/>
        </w:rPr>
        <w:t>_____________________________</w:t>
      </w:r>
      <w:r w:rsidR="00DC535C">
        <w:rPr>
          <w:rFonts w:ascii="Times New Roman" w:eastAsia="Times New Roman" w:hAnsi="Times New Roman" w:cs="Times New Roman"/>
          <w:lang w:eastAsia="ar-SA"/>
        </w:rPr>
        <w:t xml:space="preserve">, действующего  </w:t>
      </w:r>
      <w:r w:rsidR="00DC535C" w:rsidRPr="005070A1">
        <w:rPr>
          <w:rFonts w:ascii="Times New Roman" w:eastAsia="Times New Roman" w:hAnsi="Times New Roman" w:cs="Times New Roman"/>
          <w:lang w:eastAsia="ar-SA"/>
        </w:rPr>
        <w:t>на основании</w:t>
      </w:r>
      <w:r w:rsidR="0093685C">
        <w:rPr>
          <w:rFonts w:ascii="Times New Roman" w:eastAsia="Times New Roman" w:hAnsi="Times New Roman" w:cs="Times New Roman"/>
          <w:lang w:eastAsia="ar-SA"/>
        </w:rPr>
        <w:t xml:space="preserve">______________, </w:t>
      </w:r>
      <w:r w:rsidR="00DC535C">
        <w:rPr>
          <w:rFonts w:ascii="Times New Roman" w:eastAsia="Times New Roman" w:hAnsi="Times New Roman" w:cs="Times New Roman"/>
          <w:lang w:eastAsia="ar-SA"/>
        </w:rPr>
        <w:t xml:space="preserve"> с другой стороны, при совместном упоминании именуемые «Стороны», заключили настоящий Договор о нижеследующем:</w:t>
      </w:r>
    </w:p>
    <w:p w:rsidR="00F6103E" w:rsidRDefault="00F6103E" w:rsidP="00D34B3D">
      <w:pPr>
        <w:spacing w:after="0" w:line="240" w:lineRule="auto"/>
        <w:jc w:val="both"/>
        <w:rPr>
          <w:rFonts w:ascii="Times New Roman" w:eastAsia="Times New Roman" w:hAnsi="Times New Roman" w:cs="Times New Roman"/>
          <w:lang w:eastAsia="ar-SA"/>
        </w:rPr>
      </w:pPr>
    </w:p>
    <w:p w:rsidR="00A661A9" w:rsidRPr="003D30AF" w:rsidRDefault="00A661A9" w:rsidP="00D34B3D">
      <w:pPr>
        <w:spacing w:after="0" w:line="240" w:lineRule="auto"/>
        <w:jc w:val="both"/>
        <w:rPr>
          <w:rFonts w:ascii="Times New Roman" w:eastAsia="Times New Roman" w:hAnsi="Times New Roman" w:cs="Times New Roman"/>
          <w:lang w:eastAsia="ar-SA"/>
        </w:rPr>
      </w:pPr>
    </w:p>
    <w:p w:rsidR="00F6103E" w:rsidRDefault="00F6103E" w:rsidP="00F6103E">
      <w:pPr>
        <w:numPr>
          <w:ilvl w:val="0"/>
          <w:numId w:val="33"/>
        </w:numPr>
        <w:tabs>
          <w:tab w:val="left" w:pos="360"/>
        </w:tabs>
        <w:spacing w:after="0" w:line="240" w:lineRule="auto"/>
        <w:jc w:val="center"/>
        <w:rPr>
          <w:rFonts w:ascii="Times New Roman" w:eastAsia="Times New Roman" w:hAnsi="Times New Roman" w:cs="Times New Roman"/>
          <w:b/>
          <w:sz w:val="24"/>
          <w:szCs w:val="20"/>
          <w:lang w:eastAsia="ar-SA"/>
        </w:rPr>
      </w:pPr>
      <w:r w:rsidRPr="003D30AF">
        <w:rPr>
          <w:rFonts w:ascii="Times New Roman" w:eastAsia="Times New Roman" w:hAnsi="Times New Roman" w:cs="Times New Roman"/>
          <w:b/>
          <w:sz w:val="24"/>
          <w:szCs w:val="20"/>
          <w:lang w:eastAsia="ar-SA"/>
        </w:rPr>
        <w:t>Предмет Договора</w:t>
      </w:r>
    </w:p>
    <w:p w:rsidR="00F6103E" w:rsidRPr="003D30AF" w:rsidRDefault="00F6103E" w:rsidP="00F6103E">
      <w:pPr>
        <w:tabs>
          <w:tab w:val="left" w:pos="360"/>
        </w:tabs>
        <w:spacing w:after="0" w:line="240" w:lineRule="auto"/>
        <w:ind w:left="360"/>
        <w:rPr>
          <w:rFonts w:ascii="Times New Roman" w:eastAsia="Times New Roman" w:hAnsi="Times New Roman" w:cs="Times New Roman"/>
          <w:b/>
          <w:sz w:val="24"/>
          <w:szCs w:val="20"/>
          <w:lang w:eastAsia="ar-SA"/>
        </w:rPr>
      </w:pPr>
    </w:p>
    <w:p w:rsidR="00F6103E" w:rsidRPr="001014DA" w:rsidRDefault="00F6103E" w:rsidP="00F6103E">
      <w:pPr>
        <w:numPr>
          <w:ilvl w:val="0"/>
          <w:numId w:val="35"/>
        </w:numPr>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Заказчик поручает, а Исполнитель обязуется выполнить</w:t>
      </w:r>
      <w:r w:rsidR="005A1EA1">
        <w:rPr>
          <w:rFonts w:ascii="Times New Roman" w:eastAsia="Times New Roman" w:hAnsi="Times New Roman" w:cs="Times New Roman"/>
          <w:lang w:eastAsia="ar-SA"/>
        </w:rPr>
        <w:t xml:space="preserve"> перечень</w:t>
      </w:r>
      <w:r w:rsidRPr="001014DA">
        <w:rPr>
          <w:rFonts w:ascii="Times New Roman" w:eastAsia="Times New Roman" w:hAnsi="Times New Roman" w:cs="Times New Roman"/>
          <w:lang w:eastAsia="ar-SA"/>
        </w:rPr>
        <w:t xml:space="preserve"> работ</w:t>
      </w:r>
      <w:r w:rsidR="005A1EA1">
        <w:rPr>
          <w:rFonts w:ascii="Times New Roman" w:eastAsia="Times New Roman" w:hAnsi="Times New Roman" w:cs="Times New Roman"/>
          <w:lang w:eastAsia="ar-SA"/>
        </w:rPr>
        <w:t xml:space="preserve"> (</w:t>
      </w:r>
      <w:r w:rsidR="005A1EA1" w:rsidRPr="00D93FB0">
        <w:rPr>
          <w:rFonts w:ascii="Times New Roman" w:eastAsia="Times New Roman" w:hAnsi="Times New Roman" w:cs="Times New Roman"/>
          <w:lang w:eastAsia="ar-SA"/>
        </w:rPr>
        <w:t>Приложение №2)</w:t>
      </w:r>
      <w:r w:rsidR="00DF1B26" w:rsidRPr="00D93FB0">
        <w:rPr>
          <w:rFonts w:ascii="Times New Roman" w:eastAsia="Times New Roman" w:hAnsi="Times New Roman" w:cs="Times New Roman"/>
          <w:lang w:eastAsia="ar-SA"/>
        </w:rPr>
        <w:t xml:space="preserve"> </w:t>
      </w:r>
      <w:r w:rsidR="00DF1B26" w:rsidRPr="00D93FB0">
        <w:rPr>
          <w:rFonts w:ascii="Times New Roman" w:eastAsia="Times New Roman" w:hAnsi="Times New Roman" w:cs="Times New Roman"/>
        </w:rPr>
        <w:t>по проведению специальной оценки условий труда на рабочих местах</w:t>
      </w:r>
      <w:r w:rsidR="00DF1B26" w:rsidRPr="00D93FB0">
        <w:rPr>
          <w:rFonts w:ascii="Times New Roman" w:eastAsia="Times New Roman" w:hAnsi="Times New Roman" w:cs="Times New Roman"/>
          <w:lang w:eastAsia="ar-SA"/>
        </w:rPr>
        <w:t xml:space="preserve"> и</w:t>
      </w:r>
      <w:r w:rsidRPr="00D93FB0">
        <w:rPr>
          <w:rFonts w:ascii="Times New Roman" w:eastAsia="Times New Roman" w:hAnsi="Times New Roman" w:cs="Times New Roman"/>
          <w:lang w:eastAsia="ar-SA"/>
        </w:rPr>
        <w:t xml:space="preserve"> проведению измерений физико-химических производственных факторов на рабочих местах,</w:t>
      </w:r>
      <w:r w:rsidR="00B7125B" w:rsidRPr="00D93FB0">
        <w:rPr>
          <w:rFonts w:ascii="Times New Roman" w:eastAsia="Times New Roman" w:hAnsi="Times New Roman" w:cs="Times New Roman"/>
          <w:lang w:eastAsia="ar-SA"/>
        </w:rPr>
        <w:t xml:space="preserve"> количество которых указано в Приложении № 1 к настоящему договору,</w:t>
      </w:r>
      <w:r w:rsidRPr="00D93FB0">
        <w:rPr>
          <w:rFonts w:ascii="Times New Roman" w:eastAsia="Times New Roman" w:hAnsi="Times New Roman" w:cs="Times New Roman"/>
          <w:lang w:eastAsia="ar-SA"/>
        </w:rPr>
        <w:t xml:space="preserve"> и передать Заказчику установленные договором отчетные документы</w:t>
      </w:r>
      <w:r w:rsidR="003B7224" w:rsidRPr="00D93FB0">
        <w:rPr>
          <w:rFonts w:ascii="Times New Roman" w:eastAsia="Times New Roman" w:hAnsi="Times New Roman" w:cs="Times New Roman"/>
          <w:lang w:eastAsia="ar-SA"/>
        </w:rPr>
        <w:t xml:space="preserve"> согласно Приложению № 2</w:t>
      </w:r>
      <w:r w:rsidRPr="00D93FB0">
        <w:rPr>
          <w:rFonts w:ascii="Times New Roman" w:eastAsia="Times New Roman" w:hAnsi="Times New Roman" w:cs="Times New Roman"/>
          <w:lang w:eastAsia="ar-SA"/>
        </w:rPr>
        <w:t>, а Заказчик обязуется принять услуги и оплатить их в соответствии с условиями настоящего Договора. Объем и содержание конкретных услуг, оказываемых в рамках настоящего Договора, опред</w:t>
      </w:r>
      <w:r w:rsidR="00B7125B" w:rsidRPr="00D93FB0">
        <w:rPr>
          <w:rFonts w:ascii="Times New Roman" w:eastAsia="Times New Roman" w:hAnsi="Times New Roman" w:cs="Times New Roman"/>
          <w:lang w:eastAsia="ar-SA"/>
        </w:rPr>
        <w:t>еляется сметой, являющейся</w:t>
      </w:r>
      <w:r w:rsidR="003B7224" w:rsidRPr="00D93FB0">
        <w:rPr>
          <w:rFonts w:ascii="Times New Roman" w:eastAsia="Times New Roman" w:hAnsi="Times New Roman" w:cs="Times New Roman"/>
          <w:lang w:eastAsia="ar-SA"/>
        </w:rPr>
        <w:t xml:space="preserve"> </w:t>
      </w:r>
      <w:r w:rsidRPr="00D93FB0">
        <w:rPr>
          <w:rFonts w:ascii="Times New Roman" w:eastAsia="Times New Roman" w:hAnsi="Times New Roman" w:cs="Times New Roman"/>
          <w:lang w:eastAsia="ar-SA"/>
        </w:rPr>
        <w:t>Приложением №</w:t>
      </w:r>
      <w:r w:rsidR="00C75092" w:rsidRPr="00D93FB0">
        <w:rPr>
          <w:rFonts w:ascii="Times New Roman" w:eastAsia="Times New Roman" w:hAnsi="Times New Roman" w:cs="Times New Roman"/>
          <w:lang w:eastAsia="ar-SA"/>
        </w:rPr>
        <w:t xml:space="preserve"> </w:t>
      </w:r>
      <w:r w:rsidR="003B7224" w:rsidRPr="00D93FB0">
        <w:rPr>
          <w:rFonts w:ascii="Times New Roman" w:eastAsia="Times New Roman" w:hAnsi="Times New Roman" w:cs="Times New Roman"/>
          <w:lang w:eastAsia="ar-SA"/>
        </w:rPr>
        <w:t>3</w:t>
      </w:r>
      <w:r w:rsidRPr="001014DA">
        <w:rPr>
          <w:rFonts w:ascii="Times New Roman" w:eastAsia="Times New Roman" w:hAnsi="Times New Roman" w:cs="Times New Roman"/>
          <w:lang w:eastAsia="ar-SA"/>
        </w:rPr>
        <w:t xml:space="preserve"> к настоящему Договору.</w:t>
      </w:r>
    </w:p>
    <w:p w:rsidR="00F6103E" w:rsidRPr="001014DA" w:rsidRDefault="00F6103E" w:rsidP="00F6103E">
      <w:pPr>
        <w:pStyle w:val="a5"/>
        <w:numPr>
          <w:ilvl w:val="0"/>
          <w:numId w:val="35"/>
        </w:numPr>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Услуги оказываются силами и средствами Исполнителя.  Исполнитель самостоятельно обеспечивает своих работников (специалистов) необходимыми инструментами, приборами, оборудованием, оснасткой, спецодеждой. Исполнитель несет ответственность за качество используемых при оказании услуг материалов, а также обязан предоставить Заказчику необходимые сертификаты на них (соответствия, санитарно-гигиенический и пр.).</w:t>
      </w:r>
    </w:p>
    <w:p w:rsidR="00F6103E" w:rsidRDefault="00F6103E" w:rsidP="00F6103E">
      <w:pPr>
        <w:numPr>
          <w:ilvl w:val="0"/>
          <w:numId w:val="33"/>
        </w:numPr>
        <w:tabs>
          <w:tab w:val="left" w:pos="360"/>
        </w:tabs>
        <w:spacing w:after="0" w:line="240" w:lineRule="auto"/>
        <w:jc w:val="center"/>
        <w:rPr>
          <w:rFonts w:ascii="Times New Roman" w:eastAsia="Times New Roman" w:hAnsi="Times New Roman" w:cs="Times New Roman"/>
          <w:b/>
          <w:sz w:val="24"/>
          <w:szCs w:val="20"/>
          <w:lang w:eastAsia="ar-SA"/>
        </w:rPr>
      </w:pPr>
      <w:r w:rsidRPr="003D30AF">
        <w:rPr>
          <w:rFonts w:ascii="Times New Roman" w:eastAsia="Times New Roman" w:hAnsi="Times New Roman" w:cs="Times New Roman"/>
          <w:b/>
          <w:sz w:val="24"/>
          <w:szCs w:val="20"/>
          <w:lang w:eastAsia="ar-SA"/>
        </w:rPr>
        <w:t>Права и обязанности сторон</w:t>
      </w:r>
    </w:p>
    <w:p w:rsidR="00C75092" w:rsidRPr="003D30AF" w:rsidRDefault="00C75092" w:rsidP="00C75092">
      <w:pPr>
        <w:spacing w:after="0" w:line="240" w:lineRule="auto"/>
        <w:ind w:left="360"/>
        <w:rPr>
          <w:rFonts w:ascii="Times New Roman" w:eastAsia="Times New Roman" w:hAnsi="Times New Roman" w:cs="Times New Roman"/>
          <w:b/>
          <w:sz w:val="24"/>
          <w:szCs w:val="20"/>
          <w:lang w:eastAsia="ar-SA"/>
        </w:rPr>
      </w:pPr>
    </w:p>
    <w:p w:rsidR="00F6103E" w:rsidRPr="001014DA" w:rsidRDefault="00F6103E" w:rsidP="00F6103E">
      <w:pPr>
        <w:numPr>
          <w:ilvl w:val="0"/>
          <w:numId w:val="28"/>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Заказчик обязуется:</w:t>
      </w:r>
    </w:p>
    <w:p w:rsidR="00F6103E" w:rsidRPr="001014DA" w:rsidRDefault="00F6103E" w:rsidP="00F6103E">
      <w:pPr>
        <w:numPr>
          <w:ilvl w:val="0"/>
          <w:numId w:val="31"/>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своевременно по запросу Исполнителя предоставлять имеющуюся у Заказчика информацию, необходимую Исполнителю для выполнения своих обязательств в рамках настоящего Договора;</w:t>
      </w:r>
    </w:p>
    <w:p w:rsidR="00F6103E" w:rsidRPr="001014DA" w:rsidRDefault="00F6103E" w:rsidP="00F6103E">
      <w:pPr>
        <w:numPr>
          <w:ilvl w:val="0"/>
          <w:numId w:val="31"/>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в соответствии с условиями настоящего Договора принять услуги Исполнителя и оплатить их в полном объеме;</w:t>
      </w:r>
    </w:p>
    <w:p w:rsidR="00F6103E" w:rsidRPr="001014DA" w:rsidRDefault="00F6103E" w:rsidP="00F6103E">
      <w:pPr>
        <w:numPr>
          <w:ilvl w:val="0"/>
          <w:numId w:val="28"/>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Заказчик вправе:</w:t>
      </w:r>
    </w:p>
    <w:p w:rsidR="00F6103E" w:rsidRPr="001014DA" w:rsidRDefault="00F6103E" w:rsidP="00F6103E">
      <w:pPr>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ab/>
        <w:t>а) В любое время осуществлять контроль за ходом оказания Исполнителем услуг в рамках настоящего Договора; при обнаружении нарушений Заказчик вправе приостановить работы и потребовать устранения нарушений и оказания услуг в соответствии с условиями настоящего Договора.</w:t>
      </w:r>
    </w:p>
    <w:p w:rsidR="00F6103E" w:rsidRPr="001014DA" w:rsidRDefault="00F6103E" w:rsidP="00F6103E">
      <w:pPr>
        <w:numPr>
          <w:ilvl w:val="0"/>
          <w:numId w:val="28"/>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Исполнитель обязуется:</w:t>
      </w:r>
    </w:p>
    <w:p w:rsidR="00F6103E" w:rsidRPr="001014DA" w:rsidRDefault="00F6103E" w:rsidP="00F6103E">
      <w:pPr>
        <w:numPr>
          <w:ilvl w:val="0"/>
          <w:numId w:val="30"/>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оказывать услуги в полном объеме, на высоком профессиональном уровне, в соответствии с заданием Заказчика;</w:t>
      </w:r>
    </w:p>
    <w:p w:rsidR="00F6103E" w:rsidRPr="001014DA" w:rsidRDefault="00F6103E" w:rsidP="00F6103E">
      <w:pPr>
        <w:numPr>
          <w:ilvl w:val="0"/>
          <w:numId w:val="30"/>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по требованию Заказчика представлять промежуточные отчеты о ходе оказания услуг по Договору;</w:t>
      </w:r>
    </w:p>
    <w:p w:rsidR="00DF1B26" w:rsidRDefault="00F6103E" w:rsidP="00896E4D">
      <w:pPr>
        <w:numPr>
          <w:ilvl w:val="0"/>
          <w:numId w:val="30"/>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не передавать третьим лицам любую информацию о Заказчике, ставшую известной Исполнителю при оказании услуг по настоящему Договору, за исключением информации, подлежащей раскрытию третьим лицам по законодательству РФ.</w:t>
      </w:r>
    </w:p>
    <w:p w:rsidR="00993BAA" w:rsidRDefault="00993BAA" w:rsidP="00993BAA">
      <w:pPr>
        <w:spacing w:after="0" w:line="240" w:lineRule="auto"/>
        <w:jc w:val="both"/>
        <w:rPr>
          <w:rFonts w:ascii="Times New Roman" w:eastAsia="Times New Roman" w:hAnsi="Times New Roman" w:cs="Times New Roman"/>
          <w:lang w:eastAsia="ar-SA"/>
        </w:rPr>
      </w:pPr>
    </w:p>
    <w:p w:rsidR="00993BAA" w:rsidRDefault="00993BAA" w:rsidP="00993BAA">
      <w:pPr>
        <w:spacing w:after="0" w:line="240" w:lineRule="auto"/>
        <w:jc w:val="both"/>
        <w:rPr>
          <w:rFonts w:ascii="Times New Roman" w:eastAsia="Times New Roman" w:hAnsi="Times New Roman" w:cs="Times New Roman"/>
          <w:lang w:eastAsia="ar-SA"/>
        </w:rPr>
      </w:pPr>
    </w:p>
    <w:p w:rsidR="00C75092" w:rsidRPr="001014DA" w:rsidRDefault="00C75092" w:rsidP="00896E4D">
      <w:pPr>
        <w:spacing w:after="0" w:line="240" w:lineRule="auto"/>
        <w:jc w:val="both"/>
        <w:rPr>
          <w:rFonts w:ascii="Times New Roman" w:eastAsia="Times New Roman" w:hAnsi="Times New Roman" w:cs="Times New Roman"/>
          <w:lang w:eastAsia="ar-SA"/>
        </w:rPr>
      </w:pPr>
    </w:p>
    <w:p w:rsidR="00F6103E" w:rsidRDefault="00F6103E" w:rsidP="00993BAA">
      <w:pPr>
        <w:numPr>
          <w:ilvl w:val="0"/>
          <w:numId w:val="37"/>
        </w:numPr>
        <w:tabs>
          <w:tab w:val="left" w:pos="360"/>
        </w:tabs>
        <w:suppressAutoHyphens/>
        <w:spacing w:after="0" w:line="240" w:lineRule="auto"/>
        <w:jc w:val="center"/>
        <w:rPr>
          <w:rFonts w:ascii="Times New Roman" w:eastAsia="Times New Roman" w:hAnsi="Times New Roman" w:cs="Times New Roman"/>
          <w:b/>
          <w:sz w:val="24"/>
          <w:szCs w:val="20"/>
          <w:lang w:eastAsia="ar-SA"/>
        </w:rPr>
      </w:pPr>
      <w:r w:rsidRPr="003D30AF">
        <w:rPr>
          <w:rFonts w:ascii="Times New Roman" w:eastAsia="Times New Roman" w:hAnsi="Times New Roman" w:cs="Times New Roman"/>
          <w:b/>
          <w:sz w:val="24"/>
          <w:szCs w:val="20"/>
          <w:lang w:eastAsia="ar-SA"/>
        </w:rPr>
        <w:lastRenderedPageBreak/>
        <w:t>Сроки в Договоре</w:t>
      </w:r>
    </w:p>
    <w:p w:rsidR="00993BAA" w:rsidRPr="00993BAA" w:rsidRDefault="00993BAA" w:rsidP="00993BAA">
      <w:pPr>
        <w:tabs>
          <w:tab w:val="left" w:pos="360"/>
        </w:tabs>
        <w:suppressAutoHyphens/>
        <w:spacing w:after="0" w:line="240" w:lineRule="auto"/>
        <w:ind w:left="360"/>
        <w:rPr>
          <w:rFonts w:ascii="Times New Roman" w:eastAsia="Times New Roman" w:hAnsi="Times New Roman" w:cs="Times New Roman"/>
          <w:b/>
          <w:sz w:val="24"/>
          <w:szCs w:val="20"/>
          <w:lang w:eastAsia="ar-SA"/>
        </w:rPr>
      </w:pPr>
    </w:p>
    <w:p w:rsidR="00F6103E" w:rsidRPr="00DF1B26" w:rsidRDefault="00DF1B26" w:rsidP="00DF1B26">
      <w:pPr>
        <w:widowControl w:val="0"/>
        <w:autoSpaceDE w:val="0"/>
        <w:autoSpaceDN w:val="0"/>
        <w:adjustRightInd w:val="0"/>
        <w:spacing w:after="0" w:line="240" w:lineRule="auto"/>
        <w:jc w:val="both"/>
        <w:rPr>
          <w:rFonts w:ascii="Times New Roman" w:eastAsia="Times New Roman" w:hAnsi="Times New Roman" w:cs="Times New Roman"/>
          <w:bCs/>
          <w:iCs/>
          <w:lang w:eastAsia="ru-RU"/>
        </w:rPr>
      </w:pPr>
      <w:r>
        <w:rPr>
          <w:rFonts w:ascii="Times New Roman" w:eastAsia="Times New Roman" w:hAnsi="Times New Roman" w:cs="Times New Roman"/>
          <w:lang w:eastAsia="ar-SA"/>
        </w:rPr>
        <w:t xml:space="preserve">             </w:t>
      </w:r>
      <w:r w:rsidR="00F6103E" w:rsidRPr="001014DA">
        <w:rPr>
          <w:rFonts w:ascii="Times New Roman" w:eastAsia="Times New Roman" w:hAnsi="Times New Roman" w:cs="Times New Roman"/>
          <w:lang w:eastAsia="ar-SA"/>
        </w:rPr>
        <w:t>3.1</w:t>
      </w:r>
      <w:r w:rsidR="00C75092">
        <w:rPr>
          <w:rFonts w:ascii="Times New Roman" w:eastAsia="Times New Roman" w:hAnsi="Times New Roman" w:cs="Times New Roman"/>
          <w:lang w:eastAsia="ar-SA"/>
        </w:rPr>
        <w:t>.</w:t>
      </w:r>
      <w:r w:rsidR="00F6103E" w:rsidRPr="001014DA">
        <w:rPr>
          <w:rFonts w:ascii="Times New Roman" w:eastAsia="Times New Roman" w:hAnsi="Times New Roman" w:cs="Times New Roman"/>
          <w:lang w:eastAsia="ar-SA"/>
        </w:rPr>
        <w:t xml:space="preserve"> Настоящий Договор вступает в силу с даты его подп</w:t>
      </w:r>
      <w:r>
        <w:rPr>
          <w:rFonts w:ascii="Times New Roman" w:eastAsia="Times New Roman" w:hAnsi="Times New Roman" w:cs="Times New Roman"/>
          <w:lang w:eastAsia="ar-SA"/>
        </w:rPr>
        <w:t>исания и действует до 31.10.2021</w:t>
      </w:r>
      <w:r w:rsidR="00F6103E" w:rsidRPr="001014DA">
        <w:rPr>
          <w:rFonts w:ascii="Times New Roman" w:eastAsia="Times New Roman" w:hAnsi="Times New Roman" w:cs="Times New Roman"/>
          <w:lang w:eastAsia="ar-SA"/>
        </w:rPr>
        <w:t>г.</w:t>
      </w:r>
      <w:r>
        <w:rPr>
          <w:rFonts w:ascii="Times New Roman" w:eastAsia="Times New Roman" w:hAnsi="Times New Roman" w:cs="Times New Roman"/>
          <w:lang w:eastAsia="ar-SA"/>
        </w:rPr>
        <w:t xml:space="preserve"> </w:t>
      </w:r>
      <w:r w:rsidRPr="00771496">
        <w:rPr>
          <w:rFonts w:ascii="Times New Roman" w:eastAsia="Times New Roman" w:hAnsi="Times New Roman" w:cs="Times New Roman"/>
          <w:bCs/>
          <w:iCs/>
          <w:lang w:eastAsia="ru-RU"/>
        </w:rPr>
        <w:t>и (или) до полного исполнения сторонами обязательств по договору.</w:t>
      </w:r>
    </w:p>
    <w:p w:rsidR="00F6103E" w:rsidRPr="001014DA" w:rsidRDefault="00F6103E" w:rsidP="00F6103E">
      <w:pPr>
        <w:spacing w:after="0" w:line="240" w:lineRule="auto"/>
        <w:ind w:firstLine="720"/>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3.2. Работы должны быть начаты в течении 5 (пяти) рабочих дней после подписания Заказчиком и Исполнителем настоящего договора, а закончены в течении 30 (тридцати) рабочих дней после начала работ. </w:t>
      </w:r>
    </w:p>
    <w:p w:rsidR="00F6103E" w:rsidRPr="001014DA" w:rsidRDefault="00F6103E" w:rsidP="00F6103E">
      <w:pPr>
        <w:spacing w:after="0" w:line="240" w:lineRule="auto"/>
        <w:ind w:firstLine="720"/>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3.3. </w:t>
      </w:r>
      <w:r w:rsidRPr="00EB2E75">
        <w:rPr>
          <w:rFonts w:ascii="Times New Roman" w:eastAsia="Times New Roman" w:hAnsi="Times New Roman" w:cs="Times New Roman"/>
          <w:lang w:eastAsia="ar-SA"/>
        </w:rPr>
        <w:t>Если в ходе выполнения работ возникает необходимость внести изменения относительно сроков выполнения работ, то такие изменения должны оформляться дополнением к настоящему договору по согласованию сторон.</w:t>
      </w:r>
    </w:p>
    <w:p w:rsidR="00F6103E" w:rsidRPr="003D30AF" w:rsidRDefault="00F6103E" w:rsidP="00F6103E">
      <w:pPr>
        <w:numPr>
          <w:ilvl w:val="0"/>
          <w:numId w:val="37"/>
        </w:numPr>
        <w:tabs>
          <w:tab w:val="left" w:pos="360"/>
        </w:tabs>
        <w:spacing w:after="0" w:line="240" w:lineRule="auto"/>
        <w:jc w:val="center"/>
        <w:rPr>
          <w:rFonts w:ascii="Times New Roman" w:eastAsia="Times New Roman" w:hAnsi="Times New Roman" w:cs="Times New Roman"/>
          <w:b/>
          <w:bCs/>
          <w:sz w:val="24"/>
          <w:szCs w:val="24"/>
          <w:lang w:eastAsia="ar-SA"/>
        </w:rPr>
      </w:pPr>
      <w:r w:rsidRPr="003D30AF">
        <w:rPr>
          <w:rFonts w:ascii="Times New Roman" w:eastAsia="Times New Roman" w:hAnsi="Times New Roman" w:cs="Times New Roman"/>
          <w:b/>
          <w:bCs/>
          <w:sz w:val="24"/>
          <w:szCs w:val="24"/>
          <w:lang w:eastAsia="ar-SA"/>
        </w:rPr>
        <w:t>Стоимость услуг и порядок оплаты</w:t>
      </w:r>
    </w:p>
    <w:p w:rsidR="00F6103E" w:rsidRPr="003D30AF" w:rsidRDefault="00F6103E" w:rsidP="00F6103E">
      <w:pPr>
        <w:spacing w:after="0" w:line="240" w:lineRule="auto"/>
        <w:ind w:left="360"/>
        <w:rPr>
          <w:rFonts w:ascii="Times New Roman" w:eastAsia="Times New Roman" w:hAnsi="Times New Roman" w:cs="Times New Roman"/>
          <w:b/>
          <w:bCs/>
          <w:lang w:eastAsia="ar-SA"/>
        </w:rPr>
      </w:pPr>
    </w:p>
    <w:p w:rsidR="00DC535C" w:rsidRDefault="00DC535C" w:rsidP="00DC535C">
      <w:pPr>
        <w:pStyle w:val="17"/>
        <w:spacing w:line="240" w:lineRule="auto"/>
        <w:ind w:firstLineChars="250" w:firstLine="550"/>
        <w:rPr>
          <w:szCs w:val="22"/>
          <w:lang w:eastAsia="ar-SA"/>
        </w:rPr>
      </w:pPr>
      <w:r>
        <w:rPr>
          <w:lang w:eastAsia="ar-SA"/>
        </w:rPr>
        <w:t xml:space="preserve">   </w:t>
      </w:r>
      <w:r w:rsidR="00F6103E" w:rsidRPr="001014DA">
        <w:rPr>
          <w:lang w:eastAsia="ar-SA"/>
        </w:rPr>
        <w:t>4.1. Стоимость у</w:t>
      </w:r>
      <w:r w:rsidR="00B7125B" w:rsidRPr="001014DA">
        <w:rPr>
          <w:lang w:eastAsia="ar-SA"/>
        </w:rPr>
        <w:t>слуг, определенных Сметой</w:t>
      </w:r>
      <w:r w:rsidR="003B7224">
        <w:rPr>
          <w:lang w:eastAsia="ar-SA"/>
        </w:rPr>
        <w:t xml:space="preserve"> (Приложение № 3</w:t>
      </w:r>
      <w:r w:rsidR="00176F01">
        <w:rPr>
          <w:lang w:eastAsia="ar-SA"/>
        </w:rPr>
        <w:t>), составляет_________________</w:t>
      </w:r>
    </w:p>
    <w:p w:rsidR="00F6103E" w:rsidRPr="001014DA" w:rsidRDefault="00F6103E" w:rsidP="00F6103E">
      <w:pPr>
        <w:spacing w:after="0" w:line="240" w:lineRule="auto"/>
        <w:ind w:firstLine="709"/>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4.2. Оплата по настоящему Договору производится в форме безналичного расчета, путем перечисления денежных средств на расчетный счет Ис</w:t>
      </w:r>
      <w:r w:rsidR="00EE5DDD">
        <w:rPr>
          <w:rFonts w:ascii="Times New Roman" w:eastAsia="Times New Roman" w:hAnsi="Times New Roman" w:cs="Times New Roman"/>
          <w:lang w:eastAsia="ar-SA"/>
        </w:rPr>
        <w:t xml:space="preserve">полнителя, </w:t>
      </w:r>
      <w:r w:rsidR="00EE5DDD" w:rsidRPr="00BD3887">
        <w:rPr>
          <w:rFonts w:ascii="Times New Roman" w:eastAsia="Times New Roman" w:hAnsi="Times New Roman" w:cs="Times New Roman"/>
          <w:lang w:eastAsia="ar-SA"/>
        </w:rPr>
        <w:t>указанный в разделе 10</w:t>
      </w:r>
      <w:r w:rsidRPr="001014DA">
        <w:rPr>
          <w:rFonts w:ascii="Times New Roman" w:eastAsia="Times New Roman" w:hAnsi="Times New Roman" w:cs="Times New Roman"/>
          <w:lang w:eastAsia="ar-SA"/>
        </w:rPr>
        <w:t xml:space="preserve"> настоящ</w:t>
      </w:r>
      <w:r w:rsidR="00B169F4">
        <w:rPr>
          <w:rFonts w:ascii="Times New Roman" w:eastAsia="Times New Roman" w:hAnsi="Times New Roman" w:cs="Times New Roman"/>
          <w:lang w:eastAsia="ar-SA"/>
        </w:rPr>
        <w:t>его Договора, в срок не более 15</w:t>
      </w:r>
      <w:r w:rsidRPr="001014DA">
        <w:rPr>
          <w:rFonts w:ascii="Times New Roman" w:eastAsia="Times New Roman" w:hAnsi="Times New Roman" w:cs="Times New Roman"/>
          <w:lang w:eastAsia="ar-SA"/>
        </w:rPr>
        <w:t xml:space="preserve"> календарных дней с даты подписания Заказчиком акта приемки оказанных услуг</w:t>
      </w:r>
      <w:r w:rsidR="004D2F1B">
        <w:rPr>
          <w:rFonts w:ascii="Times New Roman" w:eastAsia="Times New Roman" w:hAnsi="Times New Roman" w:cs="Times New Roman"/>
          <w:lang w:eastAsia="ar-SA"/>
        </w:rPr>
        <w:t xml:space="preserve"> по форме Приложения № 4</w:t>
      </w:r>
      <w:r w:rsidRPr="001014DA">
        <w:rPr>
          <w:rFonts w:ascii="Times New Roman" w:eastAsia="Times New Roman" w:hAnsi="Times New Roman" w:cs="Times New Roman"/>
          <w:lang w:eastAsia="ar-SA"/>
        </w:rPr>
        <w:t xml:space="preserve"> на основании выставленных оригиналов счета-фактуры и документов, подтверждающих факт оказания услуг, в соответстви</w:t>
      </w:r>
      <w:r w:rsidR="00C75092">
        <w:rPr>
          <w:rFonts w:ascii="Times New Roman" w:eastAsia="Times New Roman" w:hAnsi="Times New Roman" w:cs="Times New Roman"/>
          <w:lang w:eastAsia="ar-SA"/>
        </w:rPr>
        <w:t>и с перечнем указанным в пунктах</w:t>
      </w:r>
      <w:r w:rsidRPr="001014DA">
        <w:rPr>
          <w:rFonts w:ascii="Times New Roman" w:eastAsia="Times New Roman" w:hAnsi="Times New Roman" w:cs="Times New Roman"/>
          <w:lang w:eastAsia="ar-SA"/>
        </w:rPr>
        <w:t xml:space="preserve"> (5.1; 5.4) настоящего Договора.</w:t>
      </w:r>
    </w:p>
    <w:p w:rsidR="00F6103E" w:rsidRPr="001014DA" w:rsidRDefault="00F6103E" w:rsidP="00F6103E">
      <w:pPr>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             4.3. Расчеты по настоящему Договору производятся в рублях Российской Федерации. В случае возникновения претензий Заказчика в отношении качества оказанных услуг исполнение обязательства по оплате со стороны Заказчика приостанавливается на период с момента обнаружения нарушения условий о качестве и до момента устранения выявленных нарушений Исполнителем. При этом Заказчик не несет ответственности за задержку оплаты за оказанные услуги на указанный период.</w:t>
      </w:r>
    </w:p>
    <w:p w:rsidR="00F6103E" w:rsidRPr="001014DA" w:rsidRDefault="00F6103E" w:rsidP="00F6103E">
      <w:pPr>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             4.4. Днем осуществления платежа считается дата списания денежных средств с корреспондентского счета банка, обслуживающего Заказчика.</w:t>
      </w:r>
    </w:p>
    <w:p w:rsidR="00F6103E" w:rsidRPr="001014DA" w:rsidRDefault="00F6103E" w:rsidP="00F6103E">
      <w:pPr>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             4.5. Сумма Договора является фиксированной и не подлежит изменению в течение срока действия настоящего Договора.</w:t>
      </w:r>
    </w:p>
    <w:p w:rsidR="00F6103E" w:rsidRPr="001014DA" w:rsidRDefault="00F6103E" w:rsidP="00F6103E">
      <w:pPr>
        <w:spacing w:after="0" w:line="240" w:lineRule="auto"/>
        <w:ind w:firstLine="720"/>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4.6. Стороны пришли к соглашению о том, что к отношениям Сторон не применяются положения ст.317.1 Гражданского кодекса Российской Федерации о начислении процентов на суммы денежных средств, подлежащие уплате в соответствии с условиями настоящего Договора.</w:t>
      </w:r>
    </w:p>
    <w:p w:rsidR="00F6103E" w:rsidRPr="001014DA" w:rsidRDefault="00F6103E" w:rsidP="00F6103E">
      <w:pPr>
        <w:spacing w:after="0" w:line="240" w:lineRule="auto"/>
        <w:ind w:firstLine="720"/>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4.7.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ст.823 ГК РФ.</w:t>
      </w:r>
    </w:p>
    <w:p w:rsidR="00F6103E" w:rsidRPr="001014DA" w:rsidRDefault="00F6103E" w:rsidP="00F6103E">
      <w:pPr>
        <w:spacing w:after="0" w:line="240" w:lineRule="auto"/>
        <w:jc w:val="both"/>
        <w:rPr>
          <w:rFonts w:ascii="Times New Roman" w:eastAsia="Times New Roman" w:hAnsi="Times New Roman" w:cs="Times New Roman"/>
          <w:lang w:eastAsia="ar-SA"/>
        </w:rPr>
      </w:pPr>
    </w:p>
    <w:p w:rsidR="00F6103E" w:rsidRPr="003D30AF" w:rsidRDefault="00F6103E" w:rsidP="00F6103E">
      <w:pPr>
        <w:numPr>
          <w:ilvl w:val="0"/>
          <w:numId w:val="32"/>
        </w:numPr>
        <w:tabs>
          <w:tab w:val="left" w:pos="360"/>
          <w:tab w:val="left" w:pos="1080"/>
        </w:tabs>
        <w:spacing w:after="0" w:line="240" w:lineRule="auto"/>
        <w:jc w:val="center"/>
        <w:rPr>
          <w:rFonts w:ascii="Times New Roman" w:eastAsia="Times New Roman" w:hAnsi="Times New Roman" w:cs="Times New Roman"/>
          <w:b/>
          <w:sz w:val="24"/>
          <w:szCs w:val="20"/>
          <w:lang w:eastAsia="ar-SA"/>
        </w:rPr>
      </w:pPr>
      <w:r w:rsidRPr="003D30AF">
        <w:rPr>
          <w:rFonts w:ascii="Times New Roman" w:eastAsia="Times New Roman" w:hAnsi="Times New Roman" w:cs="Times New Roman"/>
          <w:b/>
          <w:sz w:val="24"/>
          <w:szCs w:val="20"/>
          <w:lang w:eastAsia="ar-SA"/>
        </w:rPr>
        <w:t>Порядок сдачи-приемки услуг</w:t>
      </w:r>
    </w:p>
    <w:p w:rsidR="00F6103E" w:rsidRPr="003D30AF" w:rsidRDefault="00F6103E" w:rsidP="00F6103E">
      <w:pPr>
        <w:tabs>
          <w:tab w:val="left" w:pos="1080"/>
        </w:tabs>
        <w:spacing w:after="0" w:line="240" w:lineRule="auto"/>
        <w:ind w:left="360"/>
        <w:rPr>
          <w:rFonts w:ascii="Times New Roman" w:eastAsia="Times New Roman" w:hAnsi="Times New Roman" w:cs="Times New Roman"/>
          <w:b/>
          <w:sz w:val="24"/>
          <w:szCs w:val="20"/>
          <w:lang w:eastAsia="ar-SA"/>
        </w:rPr>
      </w:pP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Исполнитель в дату, следующую за датой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w:t>
      </w:r>
      <w:r w:rsidR="00EE5DDD">
        <w:rPr>
          <w:rFonts w:ascii="Times New Roman" w:eastAsia="Times New Roman" w:hAnsi="Times New Roman" w:cs="Times New Roman"/>
          <w:lang w:eastAsia="ar-SA"/>
        </w:rPr>
        <w:t xml:space="preserve">ой почты, указанному в </w:t>
      </w:r>
      <w:r w:rsidR="00EE5DDD" w:rsidRPr="00BD3887">
        <w:rPr>
          <w:rFonts w:ascii="Times New Roman" w:eastAsia="Times New Roman" w:hAnsi="Times New Roman" w:cs="Times New Roman"/>
          <w:lang w:eastAsia="ar-SA"/>
        </w:rPr>
        <w:t>разделе 10</w:t>
      </w:r>
      <w:r w:rsidRPr="001014DA">
        <w:rPr>
          <w:rFonts w:ascii="Times New Roman" w:eastAsia="Times New Roman" w:hAnsi="Times New Roman" w:cs="Times New Roman"/>
          <w:lang w:eastAsia="ar-SA"/>
        </w:rPr>
        <w:t xml:space="preserve"> настоящего Договора. Оригиналы документов</w:t>
      </w:r>
      <w:r w:rsidR="00F1356E">
        <w:rPr>
          <w:rFonts w:ascii="Times New Roman" w:eastAsia="Times New Roman" w:hAnsi="Times New Roman" w:cs="Times New Roman"/>
          <w:lang w:eastAsia="ar-SA"/>
        </w:rPr>
        <w:t xml:space="preserve"> (</w:t>
      </w:r>
      <w:r w:rsidR="00824555" w:rsidRPr="00824555">
        <w:rPr>
          <w:rFonts w:ascii="Times New Roman" w:eastAsia="Times New Roman" w:hAnsi="Times New Roman" w:cs="Times New Roman"/>
          <w:lang w:eastAsia="ar-SA"/>
        </w:rPr>
        <w:t>Протокол</w:t>
      </w:r>
      <w:r w:rsidR="00824555">
        <w:rPr>
          <w:rFonts w:ascii="Times New Roman" w:eastAsia="Times New Roman" w:hAnsi="Times New Roman" w:cs="Times New Roman"/>
          <w:lang w:eastAsia="ar-SA"/>
        </w:rPr>
        <w:t>ы</w:t>
      </w:r>
      <w:r w:rsidR="00824555" w:rsidRPr="00824555">
        <w:rPr>
          <w:rFonts w:ascii="Times New Roman" w:eastAsia="Times New Roman" w:hAnsi="Times New Roman" w:cs="Times New Roman"/>
          <w:lang w:eastAsia="ar-SA"/>
        </w:rPr>
        <w:t xml:space="preserve"> производственного контроля, программ</w:t>
      </w:r>
      <w:r w:rsidR="00824555">
        <w:rPr>
          <w:rFonts w:ascii="Times New Roman" w:eastAsia="Times New Roman" w:hAnsi="Times New Roman" w:cs="Times New Roman"/>
          <w:lang w:eastAsia="ar-SA"/>
        </w:rPr>
        <w:t>а</w:t>
      </w:r>
      <w:r w:rsidR="00824555" w:rsidRPr="00824555">
        <w:rPr>
          <w:rFonts w:ascii="Times New Roman" w:eastAsia="Times New Roman" w:hAnsi="Times New Roman" w:cs="Times New Roman"/>
          <w:lang w:eastAsia="ar-SA"/>
        </w:rPr>
        <w:t xml:space="preserve"> производственного контроля</w:t>
      </w:r>
      <w:r w:rsidR="00F1356E">
        <w:rPr>
          <w:rFonts w:ascii="Times New Roman" w:eastAsia="Times New Roman" w:hAnsi="Times New Roman" w:cs="Times New Roman"/>
          <w:lang w:eastAsia="ar-SA"/>
        </w:rPr>
        <w:t>)</w:t>
      </w:r>
      <w:r w:rsidRPr="001014DA">
        <w:rPr>
          <w:rFonts w:ascii="Times New Roman" w:eastAsia="Times New Roman" w:hAnsi="Times New Roman" w:cs="Times New Roman"/>
          <w:lang w:eastAsia="ar-SA"/>
        </w:rPr>
        <w:t xml:space="preserve">, подтверждающих факт оказания услуги (подписанные Исполнителем акты </w:t>
      </w:r>
      <w:r w:rsidR="00F1356E">
        <w:rPr>
          <w:rFonts w:ascii="Times New Roman" w:eastAsia="Times New Roman" w:hAnsi="Times New Roman" w:cs="Times New Roman"/>
          <w:lang w:eastAsia="ar-SA"/>
        </w:rPr>
        <w:t>выполненных работ</w:t>
      </w:r>
      <w:r w:rsidRPr="001014DA">
        <w:rPr>
          <w:rFonts w:ascii="Times New Roman" w:eastAsia="Times New Roman" w:hAnsi="Times New Roman" w:cs="Times New Roman"/>
          <w:lang w:eastAsia="ar-SA"/>
        </w:rPr>
        <w:t xml:space="preserve"> и счета-фактуры), должны быть направлены Заказчику не позднее 5 (пяти) календарных дней, считая со дня окончания оказания услуги, но в любом случае до </w:t>
      </w:r>
      <w:r w:rsidR="00DE694B">
        <w:rPr>
          <w:rFonts w:ascii="Times New Roman" w:eastAsia="Times New Roman" w:hAnsi="Times New Roman" w:cs="Times New Roman"/>
          <w:lang w:eastAsia="ar-SA"/>
        </w:rPr>
        <w:t>5</w:t>
      </w:r>
      <w:r w:rsidRPr="001014DA">
        <w:rPr>
          <w:rFonts w:ascii="Times New Roman" w:eastAsia="Times New Roman" w:hAnsi="Times New Roman" w:cs="Times New Roman"/>
          <w:lang w:eastAsia="ar-SA"/>
        </w:rPr>
        <w:t>-го числа месяца, следующего за месяцем окончания оказания услуг.</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 Заказчик в течение 10 (десяти) рабочих дней, считая со дня следующего за датой получения Акта сдачи-приемки услуг, обязан рассмотреть и направить Исполнителю подписанный Акт сдачи-приемки услуг или мотивированный письменный отказ от приемки услуг. </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В случае мотивированного отказа Заказчика от приемки услуг им составляется перечень необходимых доработок и сроков их выполнения. Доработки по мотивированному отказу производятся Исполнителем за свой счет при условии, что они не выходят за пределы задания Заказчика. Повторная приемка результатов оказания услуг после проведения доработок осуществляется в порядке, установленном для первоначальной сдачи- приемки услуг.</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w:t>
      </w:r>
      <w:r w:rsidR="00DE694B">
        <w:rPr>
          <w:rFonts w:ascii="Times New Roman" w:eastAsia="Times New Roman" w:hAnsi="Times New Roman" w:cs="Times New Roman"/>
          <w:lang w:eastAsia="ar-SA"/>
        </w:rPr>
        <w:t>5</w:t>
      </w:r>
      <w:r w:rsidRPr="001014DA">
        <w:rPr>
          <w:rFonts w:ascii="Times New Roman" w:eastAsia="Times New Roman" w:hAnsi="Times New Roman" w:cs="Times New Roman"/>
          <w:lang w:eastAsia="ar-SA"/>
        </w:rPr>
        <w:t xml:space="preserve">-го числа месяца, следующего за месяцем, в котором услуги </w:t>
      </w:r>
      <w:r w:rsidRPr="001014DA">
        <w:rPr>
          <w:rFonts w:ascii="Times New Roman" w:eastAsia="Times New Roman" w:hAnsi="Times New Roman" w:cs="Times New Roman"/>
          <w:lang w:eastAsia="ar-SA"/>
        </w:rPr>
        <w:lastRenderedPageBreak/>
        <w:t>были оказаны, представить недостающие копии документов Заказчику, что не освобождает Исполнителя от ответственности, предусмотренной в пункте 6.2.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документов.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6.2. настоящего Договора.</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В случае если первичные документы оформлены не по форме и/или оформлены не полностью (отсутствуют обязательные реквизиты, заполнены не все поля, разделы), либо оформлены с ошибками, Заказчик вправе вернуть такие документы Исполнителю на переоформление.</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Если в процессе оказания услуг Заказчик и Исполнитель найдут необходимым заменить один вид услуг другим, то такая замена допускается по письменному соглашению Сторон в пределах стоимости таких услуг. В случае досрочного оказания Исполнителем услуг Заказчик вправе досрочно принять оказанные услуги.</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w:t>
      </w:r>
      <w:r w:rsidR="0086272F">
        <w:rPr>
          <w:rFonts w:ascii="Times New Roman" w:eastAsia="Times New Roman" w:hAnsi="Times New Roman" w:cs="Times New Roman"/>
          <w:lang w:eastAsia="ar-SA"/>
        </w:rPr>
        <w:t xml:space="preserve"> оказания услуг, но </w:t>
      </w:r>
      <w:r w:rsidR="0086272F" w:rsidRPr="00993BAA">
        <w:rPr>
          <w:rFonts w:ascii="Times New Roman" w:eastAsia="Times New Roman" w:hAnsi="Times New Roman" w:cs="Times New Roman"/>
          <w:lang w:eastAsia="ar-SA"/>
        </w:rPr>
        <w:t>не позднее 5</w:t>
      </w:r>
      <w:r w:rsidRPr="00993BAA">
        <w:rPr>
          <w:rFonts w:ascii="Times New Roman" w:eastAsia="Times New Roman" w:hAnsi="Times New Roman" w:cs="Times New Roman"/>
          <w:lang w:eastAsia="ar-SA"/>
        </w:rPr>
        <w:t>-го числа месяца,</w:t>
      </w:r>
      <w:r w:rsidRPr="001014DA">
        <w:rPr>
          <w:rFonts w:ascii="Times New Roman" w:eastAsia="Times New Roman" w:hAnsi="Times New Roman" w:cs="Times New Roman"/>
          <w:lang w:eastAsia="ar-SA"/>
        </w:rPr>
        <w:t xml:space="preserve"> следующего за месяцем, в котором Исполнитель получил суммы частичной оплаты от Заказчика.</w:t>
      </w:r>
    </w:p>
    <w:p w:rsidR="00F6103E" w:rsidRPr="001014DA" w:rsidRDefault="00F6103E" w:rsidP="00F6103E">
      <w:pPr>
        <w:numPr>
          <w:ilvl w:val="0"/>
          <w:numId w:val="34"/>
        </w:numPr>
        <w:tabs>
          <w:tab w:val="left" w:pos="0"/>
        </w:tabs>
        <w:spacing w:after="0" w:line="240" w:lineRule="auto"/>
        <w:jc w:val="both"/>
        <w:rPr>
          <w:rFonts w:ascii="Times New Roman" w:eastAsia="Times New Roman" w:hAnsi="Times New Roman" w:cs="Times New Roman"/>
          <w:lang w:eastAsia="ar-SA"/>
        </w:rPr>
      </w:pPr>
      <w:r w:rsidRPr="001014DA">
        <w:rPr>
          <w:rFonts w:ascii="Times New Roman" w:eastAsia="Times New Roman" w:hAnsi="Times New Roman" w:cs="Times New Roman"/>
          <w:lang w:eastAsia="ar-SA"/>
        </w:rPr>
        <w:t>Исполнитель обязуется подписать Акт сверки расчетов в течение 14 дней с момента его получения от Заказчика. В случае, если в течение 14 дней с момента получения Акта сверки Исполнитель не подпишет его и не предоставит Заказчику мотивированные возражения по нему, Акт считается согласованным с Исполнителем.</w:t>
      </w:r>
    </w:p>
    <w:p w:rsidR="00F6103E" w:rsidRPr="001014DA" w:rsidRDefault="00F6103E" w:rsidP="00F6103E">
      <w:pPr>
        <w:spacing w:after="0" w:line="240" w:lineRule="auto"/>
        <w:jc w:val="both"/>
        <w:rPr>
          <w:rFonts w:ascii="Times New Roman" w:eastAsia="Times New Roman" w:hAnsi="Times New Roman" w:cs="Times New Roman"/>
          <w:lang w:eastAsia="ar-SA"/>
        </w:rPr>
      </w:pPr>
    </w:p>
    <w:p w:rsidR="00F6103E" w:rsidRDefault="00F6103E" w:rsidP="00F6103E">
      <w:pPr>
        <w:numPr>
          <w:ilvl w:val="0"/>
          <w:numId w:val="32"/>
        </w:numPr>
        <w:tabs>
          <w:tab w:val="left" w:pos="360"/>
          <w:tab w:val="left" w:pos="1080"/>
        </w:tabs>
        <w:spacing w:after="0" w:line="240" w:lineRule="auto"/>
        <w:jc w:val="center"/>
        <w:rPr>
          <w:rFonts w:ascii="Times New Roman" w:eastAsia="Times New Roman" w:hAnsi="Times New Roman" w:cs="Times New Roman"/>
          <w:b/>
          <w:sz w:val="24"/>
          <w:szCs w:val="24"/>
          <w:lang w:eastAsia="ar-SA"/>
        </w:rPr>
      </w:pPr>
      <w:r w:rsidRPr="003D30AF">
        <w:rPr>
          <w:rFonts w:ascii="Times New Roman" w:eastAsia="Times New Roman" w:hAnsi="Times New Roman" w:cs="Times New Roman"/>
          <w:b/>
          <w:sz w:val="24"/>
          <w:szCs w:val="24"/>
          <w:lang w:eastAsia="ar-SA"/>
        </w:rPr>
        <w:t>Ответственность Сторон</w:t>
      </w:r>
    </w:p>
    <w:p w:rsidR="00F6103E" w:rsidRPr="003D30AF" w:rsidRDefault="00F6103E" w:rsidP="00F6103E">
      <w:pPr>
        <w:tabs>
          <w:tab w:val="left" w:pos="1080"/>
        </w:tabs>
        <w:spacing w:after="0" w:line="240" w:lineRule="auto"/>
        <w:ind w:left="360"/>
        <w:rPr>
          <w:rFonts w:ascii="Times New Roman" w:eastAsia="Times New Roman" w:hAnsi="Times New Roman" w:cs="Times New Roman"/>
          <w:b/>
          <w:sz w:val="24"/>
          <w:szCs w:val="24"/>
          <w:lang w:eastAsia="ar-SA"/>
        </w:rPr>
      </w:pP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За нарушение Исполнителем сроков исполнения обязательств по представлению документов в соответствии с пунктами (5.1;5.4;5.7;5.8)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представлению документов в соответствии с пунктами (5.1;5.4;5.7;5.8) настоящего Договора для целей расчета пеней, указанных в настоящем пункте, суммой неисполненного Исполнителем обязательств считается сумма, которая должна быть указана в счете-фактуре и/или документах, подтверждающих факт оказания услуг.</w:t>
      </w: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двух дней со дня 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Моментом признания должником пеней и штрафных санкций за нарушение договорных обязательств, а также сумм возмещения убытков или ущерба является решение суда, вступившее в законную силу, либо фактическая оплата этих санкций должником на основании выставленной претензии.</w:t>
      </w: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 xml:space="preserve">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w:t>
      </w:r>
      <w:r w:rsidRPr="003D30AF">
        <w:rPr>
          <w:rFonts w:ascii="Times New Roman" w:eastAsia="Times New Roman" w:hAnsi="Times New Roman" w:cs="Times New Roman"/>
          <w:lang w:eastAsia="ar-SA"/>
        </w:rPr>
        <w:lastRenderedPageBreak/>
        <w:t>Исполнителя безвозмездного устранения недостатков в разумный срок, соразмерного уменьшения установленной за услугу цены, возмещения понесенных Заказчиком расходов на устранение недостатков.</w:t>
      </w:r>
    </w:p>
    <w:p w:rsidR="00F6103E" w:rsidRPr="003D30AF" w:rsidRDefault="00F6103E" w:rsidP="00F6103E">
      <w:pPr>
        <w:numPr>
          <w:ilvl w:val="0"/>
          <w:numId w:val="29"/>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Исполнитель обязуется раскрывать Заказчику сведения о собственниках (номинальных владельцах) долей/акций Исполнителя, по форме,</w:t>
      </w:r>
      <w:r w:rsidR="003B7224">
        <w:rPr>
          <w:rFonts w:ascii="Times New Roman" w:eastAsia="Times New Roman" w:hAnsi="Times New Roman" w:cs="Times New Roman"/>
          <w:lang w:eastAsia="ar-SA"/>
        </w:rPr>
        <w:t xml:space="preserve"> предусмотренной Приложением № 4</w:t>
      </w:r>
      <w:r w:rsidRPr="003D30AF">
        <w:rPr>
          <w:rFonts w:ascii="Times New Roman" w:eastAsia="Times New Roman" w:hAnsi="Times New Roman" w:cs="Times New Roman"/>
          <w:lang w:eastAsia="ar-SA"/>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 </w:t>
      </w:r>
    </w:p>
    <w:p w:rsidR="00F6103E" w:rsidRPr="003D30AF" w:rsidRDefault="00F6103E" w:rsidP="00F6103E">
      <w:p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ab/>
        <w:t>В случае любых изменений сведений о собственниках (номинальных владельцах) долей/акций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rsidR="00F6103E" w:rsidRPr="003D30AF" w:rsidRDefault="00F6103E" w:rsidP="00F6103E">
      <w:p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ab/>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rsidR="00536C65" w:rsidRDefault="00F6103E" w:rsidP="00FC2FC1">
      <w:pPr>
        <w:spacing w:after="0" w:line="240" w:lineRule="auto"/>
        <w:ind w:firstLine="360"/>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rsidR="00896E4D" w:rsidRPr="003D30AF" w:rsidRDefault="00896E4D" w:rsidP="00F6103E">
      <w:pPr>
        <w:spacing w:after="0" w:line="240" w:lineRule="auto"/>
        <w:ind w:firstLine="360"/>
        <w:jc w:val="both"/>
        <w:rPr>
          <w:rFonts w:ascii="Times New Roman" w:eastAsia="Times New Roman" w:hAnsi="Times New Roman" w:cs="Times New Roman"/>
          <w:lang w:eastAsia="ar-SA"/>
        </w:rPr>
      </w:pPr>
    </w:p>
    <w:p w:rsidR="00F6103E" w:rsidRPr="003D30AF" w:rsidRDefault="00F6103E" w:rsidP="00F6103E">
      <w:pPr>
        <w:spacing w:after="0" w:line="240" w:lineRule="auto"/>
        <w:jc w:val="both"/>
        <w:rPr>
          <w:rFonts w:ascii="Times New Roman" w:eastAsia="Times New Roman" w:hAnsi="Times New Roman" w:cs="Times New Roman"/>
          <w:sz w:val="16"/>
          <w:szCs w:val="16"/>
          <w:lang w:eastAsia="ar-SA"/>
        </w:rPr>
      </w:pPr>
    </w:p>
    <w:p w:rsidR="00F6103E" w:rsidRDefault="00F6103E" w:rsidP="00F6103E">
      <w:pPr>
        <w:numPr>
          <w:ilvl w:val="0"/>
          <w:numId w:val="32"/>
        </w:numPr>
        <w:tabs>
          <w:tab w:val="left" w:pos="360"/>
          <w:tab w:val="left" w:pos="1080"/>
        </w:tabs>
        <w:suppressAutoHyphens/>
        <w:spacing w:after="0" w:line="240" w:lineRule="auto"/>
        <w:jc w:val="center"/>
        <w:rPr>
          <w:rFonts w:ascii="Times New Roman" w:eastAsia="Arial" w:hAnsi="Times New Roman" w:cs="Times New Roman"/>
          <w:b/>
          <w:sz w:val="24"/>
          <w:szCs w:val="20"/>
          <w:lang w:eastAsia="ar-SA"/>
        </w:rPr>
      </w:pPr>
      <w:r w:rsidRPr="003D30AF">
        <w:rPr>
          <w:rFonts w:ascii="Times New Roman" w:eastAsia="Arial" w:hAnsi="Times New Roman" w:cs="Times New Roman"/>
          <w:b/>
          <w:sz w:val="24"/>
          <w:szCs w:val="20"/>
          <w:lang w:eastAsia="ar-SA"/>
        </w:rPr>
        <w:t>Порядок разрешения споров</w:t>
      </w:r>
    </w:p>
    <w:p w:rsidR="00F6103E" w:rsidRPr="003D30AF" w:rsidRDefault="00F6103E" w:rsidP="00F6103E">
      <w:pPr>
        <w:tabs>
          <w:tab w:val="left" w:pos="1080"/>
        </w:tabs>
        <w:suppressAutoHyphens/>
        <w:spacing w:after="0" w:line="240" w:lineRule="auto"/>
        <w:ind w:left="360"/>
        <w:rPr>
          <w:rFonts w:ascii="Times New Roman" w:eastAsia="Arial" w:hAnsi="Times New Roman" w:cs="Times New Roman"/>
          <w:b/>
          <w:sz w:val="24"/>
          <w:szCs w:val="20"/>
          <w:lang w:eastAsia="ar-SA"/>
        </w:rPr>
      </w:pPr>
    </w:p>
    <w:p w:rsidR="00F6103E" w:rsidRPr="003D30AF" w:rsidRDefault="00F6103E" w:rsidP="00F6103E">
      <w:pPr>
        <w:numPr>
          <w:ilvl w:val="0"/>
          <w:numId w:val="27"/>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 xml:space="preserve">Все споры и разногласия, возникающие из настоящего Договора или в связи с ним, Стороны будут стремиться разрешить путем переговоров. </w:t>
      </w:r>
    </w:p>
    <w:p w:rsidR="0073432C" w:rsidRPr="00FC2FC1" w:rsidRDefault="00F6103E" w:rsidP="00FC2FC1">
      <w:pPr>
        <w:numPr>
          <w:ilvl w:val="0"/>
          <w:numId w:val="27"/>
        </w:numPr>
        <w:tabs>
          <w:tab w:val="left" w:pos="0"/>
        </w:tabs>
        <w:spacing w:after="0" w:line="240" w:lineRule="auto"/>
        <w:jc w:val="both"/>
        <w:rPr>
          <w:rFonts w:ascii="Times New Roman" w:eastAsia="Times New Roman" w:hAnsi="Times New Roman" w:cs="Times New Roman"/>
          <w:lang w:eastAsia="ar-SA"/>
        </w:rPr>
      </w:pPr>
      <w:r w:rsidRPr="003D30AF">
        <w:rPr>
          <w:rFonts w:ascii="Times New Roman" w:eastAsia="Times New Roman" w:hAnsi="Times New Roman" w:cs="Times New Roman"/>
          <w:lang w:eastAsia="ar-SA"/>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в порядке, установленном действующим законодательством РФ</w:t>
      </w:r>
      <w:r w:rsidR="0073432C">
        <w:rPr>
          <w:rFonts w:ascii="Times New Roman" w:eastAsia="Times New Roman" w:hAnsi="Times New Roman" w:cs="Times New Roman"/>
          <w:lang w:eastAsia="ar-SA"/>
        </w:rPr>
        <w:t>.</w:t>
      </w:r>
    </w:p>
    <w:p w:rsidR="00904AC0" w:rsidRPr="00904AC0" w:rsidRDefault="00904AC0" w:rsidP="00A26417">
      <w:pPr>
        <w:numPr>
          <w:ilvl w:val="0"/>
          <w:numId w:val="32"/>
        </w:numPr>
        <w:tabs>
          <w:tab w:val="left" w:pos="360"/>
          <w:tab w:val="left" w:pos="1080"/>
        </w:tabs>
        <w:suppressAutoHyphens/>
        <w:spacing w:before="240" w:after="0" w:line="240" w:lineRule="auto"/>
        <w:jc w:val="center"/>
        <w:rPr>
          <w:rFonts w:ascii="Times New Roman" w:eastAsia="Arial" w:hAnsi="Times New Roman" w:cs="Times New Roman"/>
          <w:b/>
          <w:sz w:val="24"/>
          <w:szCs w:val="20"/>
          <w:lang w:eastAsia="ar-SA"/>
        </w:rPr>
      </w:pPr>
      <w:r w:rsidRPr="00904AC0">
        <w:rPr>
          <w:rFonts w:ascii="Times New Roman" w:eastAsia="Arial" w:hAnsi="Times New Roman" w:cs="Times New Roman"/>
          <w:b/>
          <w:sz w:val="24"/>
          <w:szCs w:val="20"/>
          <w:lang w:eastAsia="ar-SA"/>
        </w:rPr>
        <w:t>Конфиденциальность</w:t>
      </w:r>
    </w:p>
    <w:p w:rsidR="00904AC0" w:rsidRPr="00904AC0" w:rsidRDefault="00904AC0" w:rsidP="00A26417">
      <w:pPr>
        <w:tabs>
          <w:tab w:val="left" w:pos="0"/>
        </w:tabs>
        <w:spacing w:before="240"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8.1. </w:t>
      </w:r>
      <w:r w:rsidRPr="00904AC0">
        <w:rPr>
          <w:rFonts w:ascii="Times New Roman" w:eastAsia="Times New Roman" w:hAnsi="Times New Roman" w:cs="Times New Roman"/>
          <w:lang w:eastAsia="ar-SA"/>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8.2.  </w:t>
      </w:r>
      <w:r w:rsidRPr="00904AC0">
        <w:rPr>
          <w:rFonts w:ascii="Times New Roman" w:eastAsia="Times New Roman" w:hAnsi="Times New Roman" w:cs="Times New Roman"/>
          <w:lang w:eastAsia="ar-SA"/>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sidRPr="00904AC0">
        <w:rPr>
          <w:rFonts w:ascii="Times New Roman" w:eastAsia="Times New Roman" w:hAnsi="Times New Roman" w:cs="Times New Roman"/>
          <w:lang w:eastAsia="ar-SA"/>
        </w:rPr>
        <w:t>— хранить конфиденциальную информацию исключительно в предназначенных для этого местах, исключающих доступ к ней третьих лиц;</w:t>
      </w:r>
    </w:p>
    <w:p w:rsidR="00904AC0" w:rsidRDefault="00904AC0" w:rsidP="00904AC0">
      <w:pPr>
        <w:tabs>
          <w:tab w:val="left" w:pos="0"/>
        </w:tabs>
        <w:spacing w:after="0" w:line="240" w:lineRule="auto"/>
        <w:jc w:val="both"/>
        <w:rPr>
          <w:rFonts w:ascii="Times New Roman" w:eastAsia="Times New Roman" w:hAnsi="Times New Roman" w:cs="Times New Roman"/>
          <w:lang w:eastAsia="ar-SA"/>
        </w:rPr>
      </w:pPr>
      <w:r w:rsidRPr="00904AC0">
        <w:rPr>
          <w:rFonts w:ascii="Times New Roman" w:eastAsia="Times New Roman" w:hAnsi="Times New Roman" w:cs="Times New Roman"/>
          <w:lang w:eastAsia="ar-SA"/>
        </w:rPr>
        <w:t>— ограничивать доступ к конфиденциальной информации, в том числе для сотрудников, не имеющих служебной необходимости в озна</w:t>
      </w:r>
      <w:r>
        <w:rPr>
          <w:rFonts w:ascii="Times New Roman" w:eastAsia="Times New Roman" w:hAnsi="Times New Roman" w:cs="Times New Roman"/>
          <w:lang w:eastAsia="ar-SA"/>
        </w:rPr>
        <w:t xml:space="preserve">комлении с данной информацией. </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8.3. </w:t>
      </w:r>
      <w:r w:rsidRPr="00904AC0">
        <w:rPr>
          <w:rFonts w:ascii="Times New Roman" w:eastAsia="Times New Roman" w:hAnsi="Times New Roman" w:cs="Times New Roman"/>
          <w:lang w:eastAsia="ar-SA"/>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8.4.  </w:t>
      </w:r>
      <w:r w:rsidRPr="00904AC0">
        <w:rPr>
          <w:rFonts w:ascii="Times New Roman" w:eastAsia="Times New Roman" w:hAnsi="Times New Roman" w:cs="Times New Roman"/>
          <w:lang w:eastAsia="ar-SA"/>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8.5. </w:t>
      </w:r>
      <w:r w:rsidRPr="00904AC0">
        <w:rPr>
          <w:rFonts w:ascii="Times New Roman" w:eastAsia="Times New Roman" w:hAnsi="Times New Roman" w:cs="Times New Roman"/>
          <w:lang w:eastAsia="ar-SA"/>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8.6. </w:t>
      </w:r>
      <w:r w:rsidRPr="00904AC0">
        <w:rPr>
          <w:rFonts w:ascii="Times New Roman" w:eastAsia="Times New Roman" w:hAnsi="Times New Roman" w:cs="Times New Roman"/>
          <w:lang w:eastAsia="ar-SA"/>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04AC0" w:rsidRPr="00904AC0" w:rsidRDefault="00904AC0"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            8.7.  </w:t>
      </w:r>
      <w:r w:rsidRPr="00904AC0">
        <w:rPr>
          <w:rFonts w:ascii="Times New Roman" w:eastAsia="Times New Roman" w:hAnsi="Times New Roman" w:cs="Times New Roman"/>
          <w:lang w:eastAsia="ar-SA"/>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rsidR="00904AC0" w:rsidRPr="00904AC0" w:rsidRDefault="0073432C"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8.8.  </w:t>
      </w:r>
      <w:r w:rsidR="00904AC0" w:rsidRPr="00904AC0">
        <w:rPr>
          <w:rFonts w:ascii="Times New Roman" w:eastAsia="Times New Roman" w:hAnsi="Times New Roman" w:cs="Times New Roman"/>
          <w:lang w:eastAsia="ar-SA"/>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04AC0" w:rsidRPr="00904AC0" w:rsidRDefault="0073432C" w:rsidP="00904AC0">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8.9.  </w:t>
      </w:r>
      <w:r w:rsidR="00904AC0" w:rsidRPr="00904AC0">
        <w:rPr>
          <w:rFonts w:ascii="Times New Roman" w:eastAsia="Times New Roman" w:hAnsi="Times New Roman" w:cs="Times New Roman"/>
          <w:lang w:eastAsia="ar-SA"/>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73432C" w:rsidRDefault="00904AC0" w:rsidP="00904AC0">
      <w:pPr>
        <w:tabs>
          <w:tab w:val="left" w:pos="0"/>
        </w:tabs>
        <w:spacing w:after="0" w:line="240" w:lineRule="auto"/>
        <w:jc w:val="both"/>
        <w:rPr>
          <w:rFonts w:ascii="Times New Roman" w:eastAsia="Times New Roman" w:hAnsi="Times New Roman" w:cs="Times New Roman"/>
          <w:lang w:eastAsia="ar-SA"/>
        </w:rPr>
      </w:pPr>
      <w:r w:rsidRPr="00904AC0">
        <w:rPr>
          <w:rFonts w:ascii="Times New Roman" w:eastAsia="Times New Roman" w:hAnsi="Times New Roman" w:cs="Times New Roman"/>
          <w:lang w:eastAsia="ar-SA"/>
        </w:rPr>
        <w:t xml:space="preserve">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w:t>
      </w:r>
      <w:r w:rsidR="00A26417">
        <w:rPr>
          <w:rFonts w:ascii="Times New Roman" w:eastAsia="Times New Roman" w:hAnsi="Times New Roman" w:cs="Times New Roman"/>
          <w:lang w:eastAsia="ar-SA"/>
        </w:rPr>
        <w:t xml:space="preserve">бования пострадавшей Стороны.  </w:t>
      </w:r>
    </w:p>
    <w:p w:rsidR="00993BAA" w:rsidRDefault="00993BAA" w:rsidP="00904AC0">
      <w:pPr>
        <w:tabs>
          <w:tab w:val="left" w:pos="0"/>
        </w:tabs>
        <w:spacing w:after="0" w:line="240" w:lineRule="auto"/>
        <w:jc w:val="both"/>
        <w:rPr>
          <w:rFonts w:ascii="Times New Roman" w:eastAsia="Times New Roman" w:hAnsi="Times New Roman" w:cs="Times New Roman"/>
          <w:lang w:eastAsia="ar-SA"/>
        </w:rPr>
      </w:pPr>
    </w:p>
    <w:p w:rsidR="005127DA" w:rsidRPr="00993BAA" w:rsidRDefault="00E17ECF" w:rsidP="005127DA">
      <w:pPr>
        <w:pStyle w:val="a5"/>
        <w:numPr>
          <w:ilvl w:val="0"/>
          <w:numId w:val="32"/>
        </w:numPr>
        <w:shd w:val="clear" w:color="auto" w:fill="FFFFFF"/>
        <w:spacing w:line="240" w:lineRule="auto"/>
        <w:jc w:val="center"/>
        <w:rPr>
          <w:rFonts w:ascii="Times New Roman" w:hAnsi="Times New Roman"/>
          <w:b/>
          <w:color w:val="000000"/>
          <w:spacing w:val="-5"/>
        </w:rPr>
      </w:pPr>
      <w:r w:rsidRPr="00993BAA">
        <w:rPr>
          <w:rFonts w:ascii="Times New Roman" w:hAnsi="Times New Roman"/>
          <w:b/>
          <w:color w:val="000000"/>
          <w:spacing w:val="-5"/>
        </w:rPr>
        <w:t>Обеспечение исполнения договора</w:t>
      </w:r>
    </w:p>
    <w:p w:rsidR="005127DA" w:rsidRPr="00993BAA" w:rsidRDefault="005127DA" w:rsidP="005127DA">
      <w:pPr>
        <w:numPr>
          <w:ilvl w:val="1"/>
          <w:numId w:val="32"/>
        </w:numPr>
        <w:shd w:val="clear" w:color="auto" w:fill="FFFFFF"/>
        <w:spacing w:line="240" w:lineRule="auto"/>
        <w:contextualSpacing/>
        <w:jc w:val="both"/>
        <w:rPr>
          <w:rFonts w:ascii="Times New Roman" w:hAnsi="Times New Roman"/>
          <w:color w:val="000000"/>
          <w:spacing w:val="-5"/>
        </w:rPr>
      </w:pPr>
      <w:r w:rsidRPr="00993BAA">
        <w:rPr>
          <w:rFonts w:ascii="Times New Roman" w:hAnsi="Times New Roman"/>
          <w:color w:val="000000"/>
          <w:spacing w:val="-5"/>
        </w:rPr>
        <w:t>Заказчиком определены следующие обязательства по настоящему Договору, которые должны быть обеспечены:</w:t>
      </w:r>
    </w:p>
    <w:p w:rsidR="005127DA" w:rsidRPr="00993BAA" w:rsidRDefault="00A63F54"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 xml:space="preserve">а)    </w:t>
      </w:r>
      <w:r w:rsidR="005127DA" w:rsidRPr="00993BAA">
        <w:rPr>
          <w:rFonts w:ascii="Times New Roman" w:hAnsi="Times New Roman"/>
          <w:color w:val="000000"/>
          <w:spacing w:val="-5"/>
        </w:rPr>
        <w:t>обязательство об оказании услуг, в сроки, указанные в настоящем Договоре;</w:t>
      </w:r>
    </w:p>
    <w:p w:rsidR="005127DA" w:rsidRPr="00993BAA" w:rsidRDefault="00A63F54"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б) </w:t>
      </w:r>
      <w:r w:rsidR="005127DA" w:rsidRPr="00993BAA">
        <w:rPr>
          <w:rFonts w:ascii="Times New Roman" w:hAnsi="Times New Roman"/>
          <w:color w:val="000000"/>
          <w:spacing w:val="-5"/>
        </w:rPr>
        <w:t>обязательство об оказании услуг, соответствующего качественным и количественным характеристикам, установленным в настоящем Договоре</w:t>
      </w:r>
    </w:p>
    <w:p w:rsidR="005127DA" w:rsidRPr="00993BAA" w:rsidRDefault="00A63F54"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в)    </w:t>
      </w:r>
      <w:r w:rsidR="005127DA" w:rsidRPr="00993BAA">
        <w:rPr>
          <w:rFonts w:ascii="Times New Roman" w:hAnsi="Times New Roman"/>
          <w:color w:val="000000"/>
          <w:spacing w:val="-5"/>
        </w:rPr>
        <w:t>другие обязательства, предусмотренные условиями настоящего Договора.</w:t>
      </w:r>
    </w:p>
    <w:p w:rsidR="005127DA" w:rsidRPr="00993BAA" w:rsidRDefault="005127DA" w:rsidP="005127DA">
      <w:pPr>
        <w:numPr>
          <w:ilvl w:val="1"/>
          <w:numId w:val="32"/>
        </w:numPr>
        <w:shd w:val="clear" w:color="auto" w:fill="FFFFFF"/>
        <w:tabs>
          <w:tab w:val="num" w:pos="720"/>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 5 к настоящему Договору), внесения денежных средств, поручительства аффилированного лица (в случаях, установленных настоящим разделом), в размере 5% от цены Договора, а именно в сумме _________________________ (_________________) рублей 00 копеек.</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5127DA" w:rsidRPr="00993BAA" w:rsidRDefault="005127DA" w:rsidP="005127DA">
      <w:pPr>
        <w:numPr>
          <w:ilvl w:val="1"/>
          <w:numId w:val="32"/>
        </w:numPr>
        <w:shd w:val="clear" w:color="auto" w:fill="FFFFFF"/>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Способ обеспечения исполнения настоящего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rsidR="005127DA" w:rsidRPr="00993BAA" w:rsidRDefault="005127DA" w:rsidP="005127DA">
      <w:pPr>
        <w:numPr>
          <w:ilvl w:val="1"/>
          <w:numId w:val="32"/>
        </w:numPr>
        <w:shd w:val="clear" w:color="auto" w:fill="FFFFFF"/>
        <w:tabs>
          <w:tab w:val="num" w:pos="720"/>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5127DA" w:rsidRPr="00993BAA" w:rsidRDefault="00A63F54"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1) </w:t>
      </w:r>
      <w:r w:rsidR="005127DA" w:rsidRPr="00993BAA">
        <w:rPr>
          <w:rFonts w:ascii="Times New Roman" w:hAnsi="Times New Roman"/>
          <w:color w:val="000000"/>
          <w:spacing w:val="-5"/>
        </w:rPr>
        <w:t>Форма банковской гарантии должна быть составлена с учетом требований статей 368—379 Гражданского кодекса РФ и в ней должны быть указаны:</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дата выдачи</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принципал;</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бенефициар;</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гарант</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денежная сумма, подлежащая выплате, или порядок ее определения;</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срок действия гарантии;</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обстоятельства, при наступлении которых должна быть выплачена сумма гарантии.</w:t>
      </w:r>
    </w:p>
    <w:p w:rsidR="005127DA" w:rsidRPr="00993BAA" w:rsidRDefault="005127DA" w:rsidP="005127DA">
      <w:pPr>
        <w:shd w:val="clear" w:color="auto" w:fill="FFFFFF"/>
        <w:spacing w:line="240" w:lineRule="auto"/>
        <w:ind w:left="709"/>
        <w:contextualSpacing/>
        <w:jc w:val="both"/>
        <w:rPr>
          <w:rFonts w:ascii="Times New Roman" w:hAnsi="Times New Roman"/>
          <w:color w:val="000000"/>
          <w:spacing w:val="-5"/>
        </w:rPr>
      </w:pPr>
      <w:r w:rsidRPr="00993BAA">
        <w:rPr>
          <w:rFonts w:ascii="Times New Roman" w:hAnsi="Times New Roman"/>
          <w:color w:val="000000"/>
          <w:spacing w:val="-5"/>
        </w:rPr>
        <w:t>2)</w:t>
      </w:r>
      <w:r w:rsidRPr="00993BAA">
        <w:rPr>
          <w:rFonts w:ascii="Times New Roman" w:hAnsi="Times New Roman"/>
          <w:color w:val="000000"/>
          <w:spacing w:val="-5"/>
        </w:rPr>
        <w:tab/>
        <w:t>Банковская гарантия должна быть безотзывной.</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3)</w:t>
      </w:r>
      <w:r w:rsidRPr="00993BAA">
        <w:rPr>
          <w:rFonts w:ascii="Times New Roman" w:hAnsi="Times New Roman"/>
          <w:color w:val="000000"/>
          <w:spacing w:val="-5"/>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4)</w:t>
      </w:r>
      <w:r w:rsidRPr="00993BAA">
        <w:rPr>
          <w:rFonts w:ascii="Times New Roman" w:hAnsi="Times New Roman"/>
          <w:color w:val="000000"/>
          <w:spacing w:val="-5"/>
        </w:rPr>
        <w:tab/>
        <w:t>В банковской гарантии должна быть указана сумма, подлежащая выплате.</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lastRenderedPageBreak/>
        <w:t>5)</w:t>
      </w:r>
      <w:r w:rsidRPr="00993BAA">
        <w:rPr>
          <w:rFonts w:ascii="Times New Roman" w:hAnsi="Times New Roman"/>
          <w:color w:val="000000"/>
          <w:spacing w:val="-5"/>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6)</w:t>
      </w:r>
      <w:r w:rsidRPr="00993BAA">
        <w:rPr>
          <w:rFonts w:ascii="Times New Roman" w:hAnsi="Times New Roman"/>
          <w:color w:val="000000"/>
          <w:spacing w:val="-5"/>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7)</w:t>
      </w:r>
      <w:r w:rsidRPr="00993BAA">
        <w:rPr>
          <w:rFonts w:ascii="Times New Roman" w:hAnsi="Times New Roman"/>
          <w:color w:val="000000"/>
          <w:spacing w:val="-5"/>
        </w:rPr>
        <w:tab/>
        <w:t>В тексте банковской гарантии должно быть указано, что она выдается в обеспечение исполнения обязательств по настоящему Договору.</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8)</w:t>
      </w:r>
      <w:r w:rsidRPr="00993BAA">
        <w:rPr>
          <w:rFonts w:ascii="Times New Roman" w:hAnsi="Times New Roman"/>
          <w:color w:val="000000"/>
          <w:spacing w:val="-5"/>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9)</w:t>
      </w:r>
      <w:r w:rsidRPr="00993BAA">
        <w:rPr>
          <w:rFonts w:ascii="Times New Roman" w:hAnsi="Times New Roman"/>
          <w:color w:val="000000"/>
          <w:spacing w:val="-5"/>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10)</w:t>
      </w:r>
      <w:r w:rsidRPr="00993BAA">
        <w:rPr>
          <w:rFonts w:ascii="Times New Roman" w:hAnsi="Times New Roman"/>
          <w:color w:val="000000"/>
          <w:spacing w:val="-5"/>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11)</w:t>
      </w:r>
      <w:r w:rsidRPr="00993BAA">
        <w:rPr>
          <w:rFonts w:ascii="Times New Roman" w:hAnsi="Times New Roman"/>
          <w:color w:val="000000"/>
          <w:spacing w:val="-5"/>
        </w:rPr>
        <w:tab/>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12)</w:t>
      </w:r>
      <w:r w:rsidRPr="00993BAA">
        <w:rPr>
          <w:rFonts w:ascii="Times New Roman" w:hAnsi="Times New Roman"/>
          <w:color w:val="000000"/>
          <w:spacing w:val="-5"/>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заверенные копии документов, подтверждающих полномочия и подпись лица, подписавшего требование.</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13)</w:t>
      </w:r>
      <w:r w:rsidRPr="00993BAA">
        <w:rPr>
          <w:rFonts w:ascii="Times New Roman" w:hAnsi="Times New Roman"/>
          <w:color w:val="000000"/>
          <w:spacing w:val="-5"/>
        </w:rPr>
        <w:tab/>
        <w:t>В банковской гарантии не должно содержаться не документарных условий (без указания документов, подтверждающих соответствующий факт).</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14)</w:t>
      </w:r>
      <w:r w:rsidRPr="00993BAA">
        <w:rPr>
          <w:rFonts w:ascii="Times New Roman" w:hAnsi="Times New Roman"/>
          <w:color w:val="000000"/>
          <w:spacing w:val="-5"/>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15)</w:t>
      </w:r>
      <w:r w:rsidRPr="00993BAA">
        <w:rPr>
          <w:rFonts w:ascii="Times New Roman" w:hAnsi="Times New Roman"/>
          <w:color w:val="000000"/>
          <w:spacing w:val="-5"/>
        </w:rPr>
        <w:tab/>
        <w:t xml:space="preserve">Банковская гарантия должна быть выдана банком, согласованным и одобренным Бенефициаром до выдачи гарантии. </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16)</w:t>
      </w:r>
      <w:r w:rsidRPr="00993BAA">
        <w:rPr>
          <w:rFonts w:ascii="Times New Roman" w:hAnsi="Times New Roman"/>
          <w:color w:val="000000"/>
          <w:spacing w:val="-5"/>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17)</w:t>
      </w:r>
      <w:r w:rsidRPr="00993BAA">
        <w:rPr>
          <w:rFonts w:ascii="Times New Roman" w:hAnsi="Times New Roman"/>
          <w:color w:val="000000"/>
          <w:spacing w:val="-5"/>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w:t>
      </w:r>
      <w:r w:rsidR="00A07FF9" w:rsidRPr="00993BAA">
        <w:rPr>
          <w:rFonts w:ascii="Times New Roman" w:hAnsi="Times New Roman"/>
          <w:color w:val="000000"/>
          <w:spacing w:val="-5"/>
        </w:rPr>
        <w:t>тствии с требованиями Заказчика</w:t>
      </w:r>
      <w:r w:rsidRPr="00993BAA">
        <w:rPr>
          <w:rFonts w:ascii="Times New Roman" w:hAnsi="Times New Roman"/>
          <w:color w:val="000000"/>
          <w:spacing w:val="-5"/>
        </w:rPr>
        <w:t>).</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18)</w:t>
      </w:r>
      <w:r w:rsidRPr="00993BAA">
        <w:rPr>
          <w:rFonts w:ascii="Times New Roman" w:hAnsi="Times New Roman"/>
          <w:color w:val="000000"/>
          <w:spacing w:val="-5"/>
        </w:rPr>
        <w:tab/>
        <w:t>Банковская гарантия не может быть передана третьему лицу.</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19)</w:t>
      </w:r>
      <w:r w:rsidRPr="00993BAA">
        <w:rPr>
          <w:rFonts w:ascii="Times New Roman" w:hAnsi="Times New Roman"/>
          <w:color w:val="000000"/>
          <w:spacing w:val="-5"/>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20)</w:t>
      </w:r>
      <w:r w:rsidRPr="00993BAA">
        <w:rPr>
          <w:rFonts w:ascii="Times New Roman" w:hAnsi="Times New Roman"/>
          <w:color w:val="000000"/>
          <w:spacing w:val="-5"/>
        </w:rPr>
        <w:tab/>
        <w:t>В условиях банковской гарантии должно быть указано применимое право.</w:t>
      </w:r>
    </w:p>
    <w:p w:rsidR="005127DA" w:rsidRPr="00993BAA" w:rsidRDefault="005127DA" w:rsidP="005127DA">
      <w:pPr>
        <w:numPr>
          <w:ilvl w:val="1"/>
          <w:numId w:val="32"/>
        </w:numPr>
        <w:shd w:val="clear" w:color="auto" w:fill="FFFFFF"/>
        <w:tabs>
          <w:tab w:val="num" w:pos="720"/>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Исполнитель обязуется предоставить новое обеспечение исполнения настоящего Договора не позднее 30 (тридцати) календарных дней со дня уведомления Заказчиком Исполнителя о необходимости предоставить соответствующее обеспечение.</w:t>
      </w:r>
    </w:p>
    <w:p w:rsidR="005127DA" w:rsidRPr="00993BAA" w:rsidRDefault="005127DA" w:rsidP="005127DA">
      <w:pPr>
        <w:numPr>
          <w:ilvl w:val="1"/>
          <w:numId w:val="32"/>
        </w:numPr>
        <w:shd w:val="clear" w:color="auto" w:fill="FFFFFF"/>
        <w:tabs>
          <w:tab w:val="num" w:pos="720"/>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5127DA" w:rsidRPr="00993BAA" w:rsidRDefault="005127DA" w:rsidP="005127DA">
      <w:pPr>
        <w:numPr>
          <w:ilvl w:val="1"/>
          <w:numId w:val="32"/>
        </w:numPr>
        <w:shd w:val="clear" w:color="auto" w:fill="FFFFFF"/>
        <w:tabs>
          <w:tab w:val="num" w:pos="720"/>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 xml:space="preserve">Поручительство аффилированного с Исполнителем лица может быть предоставлено в качестве обеспечения исполнения настоящего Договора только в случае если в отношении Исполнителя иностранными государствами введены ограничительные меры и/или в отношении бенефициарных </w:t>
      </w:r>
      <w:r w:rsidRPr="00993BAA">
        <w:rPr>
          <w:rFonts w:ascii="Times New Roman" w:hAnsi="Times New Roman"/>
          <w:color w:val="000000"/>
          <w:spacing w:val="-5"/>
        </w:rPr>
        <w:lastRenderedPageBreak/>
        <w:t>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а)</w:t>
      </w:r>
      <w:r w:rsidRPr="00993BAA">
        <w:rPr>
          <w:rFonts w:ascii="Times New Roman" w:hAnsi="Times New Roman"/>
          <w:color w:val="000000"/>
          <w:spacing w:val="-5"/>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б)</w:t>
      </w:r>
      <w:r w:rsidRPr="00993BAA">
        <w:rPr>
          <w:rFonts w:ascii="Times New Roman" w:hAnsi="Times New Roman"/>
          <w:color w:val="000000"/>
          <w:spacing w:val="-5"/>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5127DA" w:rsidRPr="00993BAA" w:rsidRDefault="005127DA" w:rsidP="005127DA">
      <w:pPr>
        <w:shd w:val="clear" w:color="auto" w:fill="FFFFFF"/>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в)</w:t>
      </w:r>
      <w:r w:rsidRPr="00993BAA">
        <w:rPr>
          <w:rFonts w:ascii="Times New Roman" w:hAnsi="Times New Roman"/>
          <w:color w:val="000000"/>
          <w:spacing w:val="-5"/>
        </w:rPr>
        <w:tab/>
        <w:t>принять обязательство письменно извещать Заказчика в течение 3-х рабочих дней со дня наступления следующих событий:</w:t>
      </w:r>
    </w:p>
    <w:p w:rsidR="005127DA" w:rsidRPr="00993BAA" w:rsidRDefault="005127DA" w:rsidP="005127DA">
      <w:pPr>
        <w:shd w:val="clear" w:color="auto" w:fill="FFFFFF"/>
        <w:spacing w:line="240" w:lineRule="auto"/>
        <w:ind w:left="709" w:firstLine="503"/>
        <w:contextualSpacing/>
        <w:jc w:val="both"/>
        <w:rPr>
          <w:rFonts w:ascii="Times New Roman" w:hAnsi="Times New Roman"/>
          <w:color w:val="000000"/>
          <w:spacing w:val="-5"/>
        </w:rPr>
      </w:pPr>
      <w:r w:rsidRPr="00993BAA">
        <w:rPr>
          <w:rFonts w:ascii="Times New Roman" w:hAnsi="Times New Roman"/>
          <w:color w:val="000000"/>
          <w:spacing w:val="-5"/>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5127DA" w:rsidRPr="00993BAA" w:rsidRDefault="005127DA" w:rsidP="005127DA">
      <w:pPr>
        <w:shd w:val="clear" w:color="auto" w:fill="FFFFFF"/>
        <w:spacing w:line="240" w:lineRule="auto"/>
        <w:ind w:left="709" w:firstLine="503"/>
        <w:contextualSpacing/>
        <w:jc w:val="both"/>
        <w:rPr>
          <w:rFonts w:ascii="Times New Roman" w:hAnsi="Times New Roman"/>
          <w:color w:val="000000"/>
          <w:spacing w:val="-5"/>
        </w:rPr>
      </w:pPr>
      <w:r w:rsidRPr="00993BAA">
        <w:rPr>
          <w:rFonts w:ascii="Times New Roman" w:hAnsi="Times New Roman"/>
          <w:color w:val="000000"/>
          <w:spacing w:val="-5"/>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5127DA" w:rsidRPr="00993BAA" w:rsidRDefault="005127DA" w:rsidP="005127DA">
      <w:pPr>
        <w:shd w:val="clear" w:color="auto" w:fill="FFFFFF"/>
        <w:spacing w:line="240" w:lineRule="auto"/>
        <w:ind w:left="709" w:firstLine="503"/>
        <w:contextualSpacing/>
        <w:jc w:val="both"/>
        <w:rPr>
          <w:rFonts w:ascii="Times New Roman" w:hAnsi="Times New Roman"/>
          <w:color w:val="000000"/>
          <w:spacing w:val="-5"/>
        </w:rPr>
      </w:pPr>
      <w:r w:rsidRPr="00993BAA">
        <w:rPr>
          <w:rFonts w:ascii="Times New Roman" w:hAnsi="Times New Roman"/>
          <w:color w:val="000000"/>
          <w:spacing w:val="-5"/>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5127DA" w:rsidRPr="00993BAA" w:rsidRDefault="005127DA" w:rsidP="005127DA">
      <w:pPr>
        <w:shd w:val="clear" w:color="auto" w:fill="FFFFFF"/>
        <w:spacing w:line="240" w:lineRule="auto"/>
        <w:ind w:left="709" w:firstLine="503"/>
        <w:contextualSpacing/>
        <w:jc w:val="both"/>
        <w:rPr>
          <w:rFonts w:ascii="Times New Roman" w:hAnsi="Times New Roman"/>
          <w:color w:val="000000"/>
          <w:spacing w:val="-5"/>
        </w:rPr>
      </w:pPr>
      <w:r w:rsidRPr="00993BAA">
        <w:rPr>
          <w:rFonts w:ascii="Times New Roman" w:hAnsi="Times New Roman"/>
          <w:color w:val="000000"/>
          <w:spacing w:val="-5"/>
        </w:rPr>
        <w:t>- принятие решения о реорганизации или ликвидации аффилированного лица;</w:t>
      </w:r>
    </w:p>
    <w:p w:rsidR="005127DA" w:rsidRPr="00993BAA" w:rsidRDefault="005127DA" w:rsidP="005127DA">
      <w:pPr>
        <w:shd w:val="clear" w:color="auto" w:fill="FFFFFF"/>
        <w:spacing w:line="240" w:lineRule="auto"/>
        <w:ind w:left="709" w:firstLine="503"/>
        <w:contextualSpacing/>
        <w:jc w:val="both"/>
        <w:rPr>
          <w:rFonts w:ascii="Times New Roman" w:hAnsi="Times New Roman"/>
          <w:color w:val="000000"/>
          <w:spacing w:val="-5"/>
        </w:rPr>
      </w:pPr>
      <w:r w:rsidRPr="00993BAA">
        <w:rPr>
          <w:rFonts w:ascii="Times New Roman" w:hAnsi="Times New Roman"/>
          <w:color w:val="000000"/>
          <w:spacing w:val="-5"/>
        </w:rPr>
        <w:t>- принятие судом к производству заявления о признании аффилированного лица несостоятельным (банкротом).</w:t>
      </w:r>
    </w:p>
    <w:p w:rsidR="005127DA" w:rsidRPr="00993BAA" w:rsidRDefault="005127DA" w:rsidP="005127DA">
      <w:pPr>
        <w:shd w:val="clear" w:color="auto" w:fill="FFFFFF"/>
        <w:spacing w:line="240" w:lineRule="auto"/>
        <w:ind w:firstLine="1212"/>
        <w:contextualSpacing/>
        <w:jc w:val="both"/>
        <w:rPr>
          <w:rFonts w:ascii="Times New Roman" w:hAnsi="Times New Roman"/>
          <w:color w:val="000000"/>
          <w:spacing w:val="-5"/>
        </w:rPr>
      </w:pPr>
      <w:r w:rsidRPr="00993BAA">
        <w:rPr>
          <w:rFonts w:ascii="Times New Roman" w:hAnsi="Times New Roman"/>
          <w:color w:val="000000"/>
          <w:spacing w:val="-5"/>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5127DA" w:rsidRPr="00993BAA" w:rsidRDefault="005127DA" w:rsidP="005127DA">
      <w:pPr>
        <w:numPr>
          <w:ilvl w:val="1"/>
          <w:numId w:val="32"/>
        </w:numPr>
        <w:shd w:val="clear" w:color="auto" w:fill="FFFFFF"/>
        <w:tabs>
          <w:tab w:val="num" w:pos="720"/>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В ходе исполнения настоящего Договора исполнитель вправе изменить способ обеспечения исполнения настоящего Договора и (или) предоставить Заказчику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rsidR="005127DA" w:rsidRPr="00993BAA" w:rsidRDefault="005127DA" w:rsidP="005127DA">
      <w:pPr>
        <w:numPr>
          <w:ilvl w:val="1"/>
          <w:numId w:val="32"/>
        </w:numPr>
        <w:shd w:val="clear" w:color="auto" w:fill="FFFFFF"/>
        <w:tabs>
          <w:tab w:val="num" w:pos="851"/>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Уменьшение размера обеспечения исполнения настоящего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5127DA" w:rsidRPr="00993BAA" w:rsidRDefault="005127DA" w:rsidP="005127DA">
      <w:pPr>
        <w:numPr>
          <w:ilvl w:val="1"/>
          <w:numId w:val="32"/>
        </w:numPr>
        <w:shd w:val="clear" w:color="auto" w:fill="FFFFFF"/>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Заказчика, указанный в разделе 15 настоящего Договора.</w:t>
      </w:r>
    </w:p>
    <w:p w:rsidR="005127DA" w:rsidRPr="00993BAA" w:rsidRDefault="005127DA" w:rsidP="005127DA">
      <w:pPr>
        <w:numPr>
          <w:ilvl w:val="1"/>
          <w:numId w:val="32"/>
        </w:numPr>
        <w:shd w:val="clear" w:color="auto" w:fill="FFFFFF"/>
        <w:tabs>
          <w:tab w:val="num" w:pos="851"/>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Срок возврата Заказчиком Исполнителю денежных средств, внесенных в качестве обеспечения исполнения настоящего Договора, осуществляется в течение 30 (тридцати) рабочих дней с даты исполнения Исполнителем обязательств, предусмотренных настоящим Договором. Денежные средства возвращаются на банковский счет Исполнителя.</w:t>
      </w:r>
    </w:p>
    <w:p w:rsidR="005127DA" w:rsidRPr="00993BAA" w:rsidRDefault="005127DA" w:rsidP="005127DA">
      <w:pPr>
        <w:numPr>
          <w:ilvl w:val="1"/>
          <w:numId w:val="32"/>
        </w:numPr>
        <w:shd w:val="clear" w:color="auto" w:fill="FFFFFF"/>
        <w:tabs>
          <w:tab w:val="num" w:pos="851"/>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16 настоящего Договора, по заявлению Исполнителя денежные средства в сумме, на которую уменьшен размер обеспечения исполнения настоящего Договора, возвращаются Заказчиком в течение 30 (тридцати) рабочих дней с даты исполнения Исполнителем обязательств, предусмотренных настоящим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 указанный в разделе 16 настоящего Договора.</w:t>
      </w:r>
    </w:p>
    <w:p w:rsidR="005127DA" w:rsidRPr="00993BAA" w:rsidRDefault="005127DA" w:rsidP="005127DA">
      <w:pPr>
        <w:numPr>
          <w:ilvl w:val="1"/>
          <w:numId w:val="32"/>
        </w:numPr>
        <w:shd w:val="clear" w:color="auto" w:fill="FFFFFF"/>
        <w:tabs>
          <w:tab w:val="num" w:pos="851"/>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Заказчика.</w:t>
      </w:r>
    </w:p>
    <w:p w:rsidR="005127DA" w:rsidRDefault="005127DA" w:rsidP="005127DA">
      <w:pPr>
        <w:numPr>
          <w:ilvl w:val="1"/>
          <w:numId w:val="32"/>
        </w:numPr>
        <w:shd w:val="clear" w:color="auto" w:fill="FFFFFF"/>
        <w:tabs>
          <w:tab w:val="num" w:pos="851"/>
        </w:tabs>
        <w:spacing w:line="240" w:lineRule="auto"/>
        <w:ind w:left="0" w:firstLine="720"/>
        <w:contextualSpacing/>
        <w:jc w:val="both"/>
        <w:rPr>
          <w:rFonts w:ascii="Times New Roman" w:hAnsi="Times New Roman"/>
          <w:color w:val="000000"/>
          <w:spacing w:val="-5"/>
        </w:rPr>
      </w:pPr>
      <w:r w:rsidRPr="00993BAA">
        <w:rPr>
          <w:rFonts w:ascii="Times New Roman" w:hAnsi="Times New Roman"/>
          <w:color w:val="000000"/>
          <w:spacing w:val="-5"/>
        </w:rPr>
        <w:t>Денежные средства, внесенные Исполнителем в качестве обеспечения исполнения настоящего Договора, Исполнителю не возвращаются в случае неисполнения, ненадлежащего исполнения Исполнителем обязательств, указанных в пункте 9.1. настоящего Договора.</w:t>
      </w:r>
    </w:p>
    <w:p w:rsidR="00993BAA" w:rsidRDefault="00993BAA" w:rsidP="00993BAA">
      <w:pPr>
        <w:shd w:val="clear" w:color="auto" w:fill="FFFFFF"/>
        <w:tabs>
          <w:tab w:val="num" w:pos="851"/>
        </w:tabs>
        <w:spacing w:line="240" w:lineRule="auto"/>
        <w:contextualSpacing/>
        <w:jc w:val="both"/>
        <w:rPr>
          <w:rFonts w:ascii="Times New Roman" w:hAnsi="Times New Roman"/>
          <w:color w:val="000000"/>
          <w:spacing w:val="-5"/>
        </w:rPr>
      </w:pPr>
    </w:p>
    <w:p w:rsidR="00993BAA" w:rsidRDefault="00993BAA" w:rsidP="00993BAA">
      <w:pPr>
        <w:shd w:val="clear" w:color="auto" w:fill="FFFFFF"/>
        <w:tabs>
          <w:tab w:val="num" w:pos="851"/>
        </w:tabs>
        <w:spacing w:line="240" w:lineRule="auto"/>
        <w:contextualSpacing/>
        <w:jc w:val="both"/>
        <w:rPr>
          <w:rFonts w:ascii="Times New Roman" w:hAnsi="Times New Roman"/>
          <w:color w:val="000000"/>
          <w:spacing w:val="-5"/>
        </w:rPr>
      </w:pPr>
    </w:p>
    <w:p w:rsidR="00993BAA" w:rsidRPr="00993BAA" w:rsidRDefault="00993BAA" w:rsidP="00993BAA">
      <w:pPr>
        <w:shd w:val="clear" w:color="auto" w:fill="FFFFFF"/>
        <w:tabs>
          <w:tab w:val="num" w:pos="851"/>
        </w:tabs>
        <w:spacing w:line="240" w:lineRule="auto"/>
        <w:contextualSpacing/>
        <w:jc w:val="both"/>
        <w:rPr>
          <w:rFonts w:ascii="Times New Roman" w:hAnsi="Times New Roman"/>
          <w:color w:val="000000"/>
          <w:spacing w:val="-5"/>
        </w:rPr>
      </w:pPr>
    </w:p>
    <w:p w:rsidR="00A25E02" w:rsidRPr="00993BAA" w:rsidRDefault="00A25E02" w:rsidP="00A25E02">
      <w:pPr>
        <w:shd w:val="clear" w:color="auto" w:fill="FFFFFF"/>
        <w:tabs>
          <w:tab w:val="num" w:pos="851"/>
        </w:tabs>
        <w:spacing w:line="240" w:lineRule="auto"/>
        <w:ind w:left="720"/>
        <w:contextualSpacing/>
        <w:jc w:val="both"/>
        <w:rPr>
          <w:rFonts w:ascii="Times New Roman" w:hAnsi="Times New Roman"/>
          <w:color w:val="000000"/>
          <w:spacing w:val="-5"/>
        </w:rPr>
      </w:pPr>
    </w:p>
    <w:p w:rsidR="00A25E02" w:rsidRPr="00993BAA" w:rsidRDefault="00A25E02" w:rsidP="00A25E02">
      <w:pPr>
        <w:pStyle w:val="a5"/>
        <w:numPr>
          <w:ilvl w:val="0"/>
          <w:numId w:val="32"/>
        </w:numPr>
        <w:shd w:val="clear" w:color="auto" w:fill="FFFFFF"/>
        <w:tabs>
          <w:tab w:val="num" w:pos="851"/>
        </w:tabs>
        <w:spacing w:line="240" w:lineRule="auto"/>
        <w:ind w:left="720"/>
        <w:jc w:val="center"/>
        <w:rPr>
          <w:rFonts w:ascii="Times New Roman" w:hAnsi="Times New Roman"/>
          <w:b/>
          <w:color w:val="000000"/>
          <w:spacing w:val="-5"/>
        </w:rPr>
      </w:pPr>
      <w:r w:rsidRPr="00993BAA">
        <w:rPr>
          <w:rFonts w:ascii="Times New Roman" w:hAnsi="Times New Roman"/>
          <w:b/>
          <w:color w:val="000000"/>
          <w:spacing w:val="-5"/>
        </w:rPr>
        <w:lastRenderedPageBreak/>
        <w:t>Заверения об обстоятельствах</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10.1.  Исполнитель заверяет Заказчика, что на момент заключения Договора и в течение всего времени его действия:</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а) работники и иные физические лица, привлекаемые </w:t>
      </w:r>
      <w:r w:rsidR="004D023C"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б) заключение и исполнение настоящего Договора не противоречит и не представляет собой нарушения какого-либо иного обязательства </w:t>
      </w:r>
      <w:r w:rsidR="004D023C" w:rsidRPr="00993BAA">
        <w:rPr>
          <w:rFonts w:ascii="Times New Roman" w:hAnsi="Times New Roman"/>
          <w:color w:val="000000"/>
          <w:spacing w:val="-5"/>
        </w:rPr>
        <w:t>Исполнителя</w:t>
      </w:r>
      <w:r w:rsidRPr="00993BAA">
        <w:rPr>
          <w:rFonts w:ascii="Times New Roman" w:hAnsi="Times New Roman"/>
          <w:color w:val="000000"/>
          <w:spacing w:val="-5"/>
        </w:rPr>
        <w:t>, проистекающего из какой-либо сделки или иного основания;</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в)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является платежеспособным и состоятельным. Термины «платежеспособный и состоятельный» для целей настоящей Статьи означает: 1) что чистые активы </w:t>
      </w:r>
      <w:r w:rsidR="004D023C" w:rsidRPr="00993BAA">
        <w:rPr>
          <w:rFonts w:ascii="Times New Roman" w:hAnsi="Times New Roman"/>
          <w:color w:val="000000"/>
          <w:spacing w:val="-5"/>
        </w:rPr>
        <w:t>Исполнителя</w:t>
      </w:r>
      <w:r w:rsidRPr="00993BAA">
        <w:rPr>
          <w:rFonts w:ascii="Times New Roman" w:hAnsi="Times New Roman"/>
          <w:color w:val="000000"/>
          <w:spacing w:val="-5"/>
        </w:rPr>
        <w:t xml:space="preserve"> составляют положительную величину, превышающую размер его уставного капитала; 2)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не имеет намерения принимать на себя обязательства, исполнение которых он не мог бы осуществить надлежащим образом; 4) в отношении </w:t>
      </w:r>
      <w:r w:rsidR="004D023C" w:rsidRPr="00993BAA">
        <w:rPr>
          <w:rFonts w:ascii="Times New Roman" w:hAnsi="Times New Roman"/>
          <w:color w:val="000000"/>
          <w:spacing w:val="-5"/>
        </w:rPr>
        <w:t>Исполнителя</w:t>
      </w:r>
      <w:r w:rsidRPr="00993BAA">
        <w:rPr>
          <w:rFonts w:ascii="Times New Roman" w:hAnsi="Times New Roman"/>
          <w:color w:val="000000"/>
          <w:spacing w:val="-5"/>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sidR="004D023C" w:rsidRPr="00993BAA">
        <w:rPr>
          <w:rFonts w:ascii="Times New Roman" w:hAnsi="Times New Roman"/>
          <w:color w:val="000000"/>
          <w:spacing w:val="-5"/>
        </w:rPr>
        <w:t xml:space="preserve">Исполнитель </w:t>
      </w:r>
      <w:r w:rsidRPr="00993BAA">
        <w:rPr>
          <w:rFonts w:ascii="Times New Roman" w:hAnsi="Times New Roman"/>
          <w:color w:val="000000"/>
          <w:spacing w:val="-5"/>
        </w:rPr>
        <w:t xml:space="preserve">не располагает сведениями о факте подачи кредитором или намерении кредитора подать в отношении </w:t>
      </w:r>
      <w:r w:rsidR="004D023C" w:rsidRPr="00993BAA">
        <w:rPr>
          <w:rFonts w:ascii="Times New Roman" w:hAnsi="Times New Roman"/>
          <w:color w:val="000000"/>
          <w:spacing w:val="-5"/>
        </w:rPr>
        <w:t>Исполнителя</w:t>
      </w:r>
      <w:r w:rsidRPr="00993BAA">
        <w:rPr>
          <w:rFonts w:ascii="Times New Roman" w:hAnsi="Times New Roman"/>
          <w:color w:val="000000"/>
          <w:spacing w:val="-5"/>
        </w:rPr>
        <w:t xml:space="preserve"> заявление о признании его банкротом;</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г)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д)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а также привлекаемые в целях исполнения настоящего договора соисполнители являются добросовестными налогоплательщиками.</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е)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ж) в отношении каждого привлекаемого </w:t>
      </w:r>
      <w:r w:rsidR="004D023C" w:rsidRPr="00993BAA">
        <w:rPr>
          <w:rFonts w:ascii="Times New Roman" w:hAnsi="Times New Roman"/>
          <w:color w:val="000000"/>
          <w:spacing w:val="-5"/>
        </w:rPr>
        <w:t>Исполнителем</w:t>
      </w:r>
      <w:r w:rsidR="001C7F74" w:rsidRPr="00993BAA">
        <w:rPr>
          <w:rFonts w:ascii="Times New Roman" w:hAnsi="Times New Roman"/>
          <w:color w:val="000000"/>
          <w:spacing w:val="-5"/>
        </w:rPr>
        <w:t xml:space="preserve"> соисполнителя</w:t>
      </w:r>
      <w:r w:rsidRPr="00993BAA">
        <w:rPr>
          <w:rFonts w:ascii="Times New Roman" w:hAnsi="Times New Roman"/>
          <w:color w:val="000000"/>
          <w:spacing w:val="-5"/>
        </w:rPr>
        <w:t xml:space="preserve">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запросит и изучит информацию и документы (аналогичные информации и документам, запрошенным </w:t>
      </w:r>
      <w:r w:rsidR="004D023C" w:rsidRPr="00993BAA">
        <w:rPr>
          <w:rFonts w:ascii="Times New Roman" w:hAnsi="Times New Roman"/>
          <w:color w:val="000000"/>
          <w:spacing w:val="-5"/>
        </w:rPr>
        <w:t>Заказчиком</w:t>
      </w:r>
      <w:r w:rsidRPr="00993BAA">
        <w:rPr>
          <w:rFonts w:ascii="Times New Roman" w:hAnsi="Times New Roman"/>
          <w:color w:val="000000"/>
          <w:spacing w:val="-5"/>
        </w:rPr>
        <w:t xml:space="preserve"> у </w:t>
      </w:r>
      <w:r w:rsidR="004D023C" w:rsidRPr="00993BAA">
        <w:rPr>
          <w:rFonts w:ascii="Times New Roman" w:hAnsi="Times New Roman"/>
          <w:color w:val="000000"/>
          <w:spacing w:val="-5"/>
        </w:rPr>
        <w:t>Исполнителя</w:t>
      </w:r>
      <w:r w:rsidRPr="00993BAA">
        <w:rPr>
          <w:rFonts w:ascii="Times New Roman" w:hAnsi="Times New Roman"/>
          <w:color w:val="000000"/>
          <w:spacing w:val="-5"/>
        </w:rPr>
        <w:t xml:space="preserve">),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 </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з)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10.2.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а)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б) составляют сведения, на которые полагаются Общество при заключении и исполнении настоящего Договора.</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10.2. В случае невыполнения или ненадлежащего выполнения </w:t>
      </w:r>
      <w:r w:rsidR="004D023C"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w:t>
      </w:r>
      <w:r w:rsidR="001C7F74" w:rsidRPr="00993BAA">
        <w:rPr>
          <w:rFonts w:ascii="Times New Roman" w:hAnsi="Times New Roman"/>
          <w:color w:val="000000"/>
          <w:spacing w:val="-5"/>
        </w:rPr>
        <w:t>10.1.</w:t>
      </w:r>
      <w:r w:rsidRPr="00993BAA">
        <w:rPr>
          <w:rFonts w:ascii="Times New Roman" w:hAnsi="Times New Roman"/>
          <w:color w:val="000000"/>
          <w:spacing w:val="-5"/>
        </w:rPr>
        <w:t xml:space="preserve"> настоящего Договора, </w:t>
      </w:r>
      <w:r w:rsidR="004D023C" w:rsidRPr="00993BAA">
        <w:rPr>
          <w:rFonts w:ascii="Times New Roman" w:hAnsi="Times New Roman"/>
          <w:color w:val="000000"/>
          <w:spacing w:val="-5"/>
        </w:rPr>
        <w:t>Заказчик</w:t>
      </w:r>
      <w:r w:rsidRPr="00993BAA">
        <w:rPr>
          <w:rFonts w:ascii="Times New Roman" w:hAnsi="Times New Roman"/>
          <w:color w:val="000000"/>
          <w:spacing w:val="-5"/>
        </w:rPr>
        <w:t xml:space="preserve">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10.3. 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w:t>
      </w:r>
      <w:r w:rsidR="009F3FD1"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своих обязательств».</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10.4.</w:t>
      </w:r>
      <w:r w:rsidR="004D023C" w:rsidRPr="00993BAA">
        <w:rPr>
          <w:rFonts w:ascii="Times New Roman" w:hAnsi="Times New Roman"/>
          <w:color w:val="000000"/>
          <w:spacing w:val="-5"/>
        </w:rPr>
        <w:t xml:space="preserve"> </w:t>
      </w:r>
      <w:r w:rsidRPr="00993BAA">
        <w:rPr>
          <w:rFonts w:ascii="Times New Roman" w:hAnsi="Times New Roman"/>
          <w:color w:val="000000"/>
          <w:spacing w:val="-5"/>
        </w:rPr>
        <w:t xml:space="preserve">Стороны согласовали, что независимо от достоверности или недостоверности заверений об обстоятельствах, данных </w:t>
      </w:r>
      <w:r w:rsidR="004D023C"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в соответствии с настоящим Договором, </w:t>
      </w:r>
      <w:r w:rsidR="004D023C" w:rsidRPr="00993BAA">
        <w:rPr>
          <w:rFonts w:ascii="Times New Roman" w:hAnsi="Times New Roman"/>
          <w:color w:val="000000"/>
          <w:spacing w:val="-5"/>
        </w:rPr>
        <w:t>Исполнитель</w:t>
      </w:r>
      <w:r w:rsidRPr="00993BAA">
        <w:rPr>
          <w:rFonts w:ascii="Times New Roman" w:hAnsi="Times New Roman"/>
          <w:color w:val="000000"/>
          <w:spacing w:val="-5"/>
        </w:rPr>
        <w:t xml:space="preserve"> обязуется возместить все возникшие у </w:t>
      </w:r>
      <w:r w:rsidR="004D023C" w:rsidRPr="00993BAA">
        <w:rPr>
          <w:rFonts w:ascii="Times New Roman" w:hAnsi="Times New Roman"/>
          <w:color w:val="000000"/>
          <w:spacing w:val="-5"/>
        </w:rPr>
        <w:t>Заказчика</w:t>
      </w:r>
      <w:r w:rsidRPr="00993BAA">
        <w:rPr>
          <w:rFonts w:ascii="Times New Roman" w:hAnsi="Times New Roman"/>
          <w:color w:val="000000"/>
          <w:spacing w:val="-5"/>
        </w:rPr>
        <w:t xml:space="preserve"> потери (в смысле статьи 406.1. ГК РФ) при наличии в совокупности следующих обстоятельств:</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а) в порядке применения ст. 101 Налогового кодекса Российской Федерации налоговым органом в отношении </w:t>
      </w:r>
      <w:r w:rsidR="003026A6" w:rsidRPr="00993BAA">
        <w:rPr>
          <w:rFonts w:ascii="Times New Roman" w:hAnsi="Times New Roman"/>
          <w:color w:val="000000"/>
          <w:spacing w:val="-5"/>
        </w:rPr>
        <w:t>Заказчика</w:t>
      </w:r>
      <w:r w:rsidRPr="00993BAA">
        <w:rPr>
          <w:rFonts w:ascii="Times New Roman" w:hAnsi="Times New Roman"/>
          <w:color w:val="000000"/>
          <w:spacing w:val="-5"/>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sidR="009F3FD1" w:rsidRPr="00993BAA">
        <w:rPr>
          <w:rFonts w:ascii="Times New Roman" w:hAnsi="Times New Roman"/>
          <w:color w:val="000000"/>
          <w:spacing w:val="-5"/>
        </w:rPr>
        <w:lastRenderedPageBreak/>
        <w:t>Исполнителя</w:t>
      </w:r>
      <w:r w:rsidRPr="00993BAA">
        <w:rPr>
          <w:rFonts w:ascii="Times New Roman" w:hAnsi="Times New Roman"/>
          <w:color w:val="000000"/>
          <w:spacing w:val="-5"/>
        </w:rPr>
        <w:t>, а также привлеченных в целях исполнения настоящего Договора соисполнителей при исчислении и уплате налогов;</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б) суммы недоимки по налогам (налог на прибыль, НДС), соответствующие суммы штрафов, пеней будут списаны с банковского счета </w:t>
      </w:r>
      <w:r w:rsidR="009F3FD1" w:rsidRPr="00993BAA">
        <w:rPr>
          <w:rFonts w:ascii="Times New Roman" w:hAnsi="Times New Roman"/>
          <w:color w:val="000000"/>
          <w:spacing w:val="-5"/>
        </w:rPr>
        <w:t>Заказчика</w:t>
      </w:r>
      <w:r w:rsidRPr="00993BAA">
        <w:rPr>
          <w:rFonts w:ascii="Times New Roman" w:hAnsi="Times New Roman"/>
          <w:color w:val="000000"/>
          <w:spacing w:val="-5"/>
        </w:rPr>
        <w:t xml:space="preserve"> в безакцептном порядке / перечислены </w:t>
      </w:r>
      <w:r w:rsidR="009F3FD1" w:rsidRPr="00993BAA">
        <w:rPr>
          <w:rFonts w:ascii="Times New Roman" w:hAnsi="Times New Roman"/>
          <w:color w:val="000000"/>
          <w:spacing w:val="-5"/>
        </w:rPr>
        <w:t>Заказчиком</w:t>
      </w:r>
      <w:r w:rsidRPr="00993BAA">
        <w:rPr>
          <w:rFonts w:ascii="Times New Roman" w:hAnsi="Times New Roman"/>
          <w:color w:val="000000"/>
          <w:spacing w:val="-5"/>
        </w:rPr>
        <w:t xml:space="preserve"> добровольно по требованию налогового органа.</w:t>
      </w:r>
    </w:p>
    <w:p w:rsidR="00A25E02" w:rsidRPr="00993BAA" w:rsidRDefault="00B25721"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Исполнитель</w:t>
      </w:r>
      <w:r w:rsidR="00A25E02" w:rsidRPr="00993BAA">
        <w:rPr>
          <w:rFonts w:ascii="Times New Roman" w:hAnsi="Times New Roman"/>
          <w:color w:val="000000"/>
          <w:spacing w:val="-5"/>
        </w:rPr>
        <w:t xml:space="preserve"> возмещает </w:t>
      </w:r>
      <w:r w:rsidRPr="00993BAA">
        <w:rPr>
          <w:rFonts w:ascii="Times New Roman" w:hAnsi="Times New Roman"/>
          <w:color w:val="000000"/>
          <w:spacing w:val="-5"/>
        </w:rPr>
        <w:t>Заказчику</w:t>
      </w:r>
      <w:r w:rsidR="00A25E02" w:rsidRPr="00993BAA">
        <w:rPr>
          <w:rFonts w:ascii="Times New Roman" w:hAnsi="Times New Roman"/>
          <w:color w:val="000000"/>
          <w:spacing w:val="-5"/>
        </w:rPr>
        <w:t xml:space="preserve"> указанные в настоящем пункте имущественные потери в течение 10 (десяти) дней с даты предъявления </w:t>
      </w:r>
      <w:r w:rsidRPr="00993BAA">
        <w:rPr>
          <w:rFonts w:ascii="Times New Roman" w:hAnsi="Times New Roman"/>
          <w:color w:val="000000"/>
          <w:spacing w:val="-5"/>
        </w:rPr>
        <w:t xml:space="preserve">Заказчиком </w:t>
      </w:r>
      <w:r w:rsidR="00A25E02" w:rsidRPr="00993BAA">
        <w:rPr>
          <w:rFonts w:ascii="Times New Roman" w:hAnsi="Times New Roman"/>
          <w:color w:val="000000"/>
          <w:spacing w:val="-5"/>
        </w:rPr>
        <w:t xml:space="preserve">соответствующего требования в размере сумм, списанных с банковского счета </w:t>
      </w:r>
      <w:r w:rsidRPr="00993BAA">
        <w:rPr>
          <w:rFonts w:ascii="Times New Roman" w:hAnsi="Times New Roman"/>
          <w:color w:val="000000"/>
          <w:spacing w:val="-5"/>
        </w:rPr>
        <w:t>Заказчика</w:t>
      </w:r>
      <w:r w:rsidR="00A25E02" w:rsidRPr="00993BAA">
        <w:rPr>
          <w:rFonts w:ascii="Times New Roman" w:hAnsi="Times New Roman"/>
          <w:color w:val="000000"/>
          <w:spacing w:val="-5"/>
        </w:rPr>
        <w:t xml:space="preserve"> в безакцептном порядке/перечисленных </w:t>
      </w:r>
      <w:r w:rsidRPr="00993BAA">
        <w:rPr>
          <w:rFonts w:ascii="Times New Roman" w:hAnsi="Times New Roman"/>
          <w:color w:val="000000"/>
          <w:spacing w:val="-5"/>
        </w:rPr>
        <w:t>Заказчиком</w:t>
      </w:r>
      <w:r w:rsidR="00A25E02" w:rsidRPr="00993BAA">
        <w:rPr>
          <w:rFonts w:ascii="Times New Roman" w:hAnsi="Times New Roman"/>
          <w:color w:val="000000"/>
          <w:spacing w:val="-5"/>
        </w:rPr>
        <w:t xml:space="preserve"> добровольно по требованию налогового органа. </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10.5.  Стороны согласовали, что </w:t>
      </w:r>
      <w:r w:rsidR="00B25721" w:rsidRPr="00993BAA">
        <w:rPr>
          <w:rFonts w:ascii="Times New Roman" w:hAnsi="Times New Roman"/>
          <w:color w:val="000000"/>
          <w:spacing w:val="-5"/>
        </w:rPr>
        <w:t>Заказчик</w:t>
      </w:r>
      <w:r w:rsidRPr="00993BAA">
        <w:rPr>
          <w:rFonts w:ascii="Times New Roman" w:hAnsi="Times New Roman"/>
          <w:color w:val="000000"/>
          <w:spacing w:val="-5"/>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sidR="00B25721" w:rsidRPr="00993BAA">
        <w:rPr>
          <w:rFonts w:ascii="Times New Roman" w:hAnsi="Times New Roman"/>
          <w:color w:val="000000"/>
          <w:spacing w:val="-5"/>
        </w:rPr>
        <w:t>Исполнителя</w:t>
      </w:r>
      <w:r w:rsidRPr="00993BAA">
        <w:rPr>
          <w:rFonts w:ascii="Times New Roman" w:hAnsi="Times New Roman"/>
          <w:color w:val="000000"/>
          <w:spacing w:val="-5"/>
        </w:rPr>
        <w:t xml:space="preserve"> при исчислении и уплате налогов, а также привлеченных в целях исполнения настоящего договора соисполнителей, направляет в адрес </w:t>
      </w:r>
      <w:r w:rsidR="00B25721" w:rsidRPr="00993BAA">
        <w:rPr>
          <w:rFonts w:ascii="Times New Roman" w:hAnsi="Times New Roman"/>
          <w:color w:val="000000"/>
          <w:spacing w:val="-5"/>
        </w:rPr>
        <w:t>Исполнителя</w:t>
      </w:r>
      <w:r w:rsidRPr="00993BAA">
        <w:rPr>
          <w:rFonts w:ascii="Times New Roman" w:hAnsi="Times New Roman"/>
          <w:color w:val="000000"/>
          <w:spacing w:val="-5"/>
        </w:rPr>
        <w:t xml:space="preserve"> выписку из акта налогового органа по соответствующему эпизоду (далее – Выписка).</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10.6. Стороны согласовали, что в случае несогласия с фактами, изложенными в Выписке, а также с выводами и предложениями проверяющих, </w:t>
      </w:r>
      <w:r w:rsidR="00B25721" w:rsidRPr="00993BAA">
        <w:rPr>
          <w:rFonts w:ascii="Times New Roman" w:hAnsi="Times New Roman"/>
          <w:color w:val="000000"/>
          <w:spacing w:val="-5"/>
        </w:rPr>
        <w:t>Исполнитель</w:t>
      </w:r>
      <w:r w:rsidRPr="00993BAA">
        <w:rPr>
          <w:rFonts w:ascii="Times New Roman" w:hAnsi="Times New Roman"/>
          <w:color w:val="000000"/>
          <w:spacing w:val="-5"/>
        </w:rPr>
        <w:t xml:space="preserve"> в течение 10 (десяти) календарных дней с момента получения Выписки направляет в адрес </w:t>
      </w:r>
      <w:r w:rsidR="00B25721" w:rsidRPr="00993BAA">
        <w:rPr>
          <w:rFonts w:ascii="Times New Roman" w:hAnsi="Times New Roman"/>
          <w:color w:val="000000"/>
          <w:spacing w:val="-5"/>
        </w:rPr>
        <w:t>Заказчика</w:t>
      </w:r>
      <w:r w:rsidRPr="00993BAA">
        <w:rPr>
          <w:rFonts w:ascii="Times New Roman" w:hAnsi="Times New Roman"/>
          <w:color w:val="000000"/>
          <w:spacing w:val="-5"/>
        </w:rPr>
        <w:t xml:space="preserve"> письменные мотивированные возражения по фактам (выводам проверяющих), содержащимся в ней, которые </w:t>
      </w:r>
      <w:r w:rsidR="00B25721" w:rsidRPr="00993BAA">
        <w:rPr>
          <w:rFonts w:ascii="Times New Roman" w:hAnsi="Times New Roman"/>
          <w:color w:val="000000"/>
          <w:spacing w:val="-5"/>
        </w:rPr>
        <w:t>Заказчик</w:t>
      </w:r>
      <w:r w:rsidRPr="00993BAA">
        <w:rPr>
          <w:rFonts w:ascii="Times New Roman" w:hAnsi="Times New Roman"/>
          <w:color w:val="000000"/>
          <w:spacing w:val="-5"/>
        </w:rPr>
        <w:t xml:space="preserve"> обязан представить в налоговый орган в порядке пункта 6 статьи 100 Налогового кодекса Российской Федерации.</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В случае непредставления </w:t>
      </w:r>
      <w:r w:rsidR="00B25721"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в указанный выше срок письменных мотивированных возражений по фактам (выводам проверяющих), содержащимся в Выписке, </w:t>
      </w:r>
      <w:r w:rsidR="00B25721" w:rsidRPr="00993BAA">
        <w:rPr>
          <w:rFonts w:ascii="Times New Roman" w:hAnsi="Times New Roman"/>
          <w:color w:val="000000"/>
          <w:spacing w:val="-5"/>
        </w:rPr>
        <w:t>Исполнитель</w:t>
      </w:r>
      <w:r w:rsidRPr="00993BAA">
        <w:rPr>
          <w:rFonts w:ascii="Times New Roman" w:hAnsi="Times New Roman"/>
          <w:color w:val="000000"/>
          <w:spacing w:val="-5"/>
        </w:rPr>
        <w:t xml:space="preserve"> считается согласившимся с правомерностью выводов проверяющих, изложенных в Выписке, и полностью снявшим с </w:t>
      </w:r>
      <w:r w:rsidR="00B25721" w:rsidRPr="00993BAA">
        <w:rPr>
          <w:rFonts w:ascii="Times New Roman" w:hAnsi="Times New Roman"/>
          <w:color w:val="000000"/>
          <w:spacing w:val="-5"/>
        </w:rPr>
        <w:t>Заказчика</w:t>
      </w:r>
      <w:r w:rsidRPr="00993BAA">
        <w:rPr>
          <w:rFonts w:ascii="Times New Roman" w:hAnsi="Times New Roman"/>
          <w:color w:val="000000"/>
          <w:spacing w:val="-5"/>
        </w:rPr>
        <w:t xml:space="preserve"> обязанность по оспариванию выводов проверяющих. </w:t>
      </w:r>
    </w:p>
    <w:p w:rsidR="00A25E02" w:rsidRPr="00993BAA" w:rsidRDefault="00A25E02" w:rsidP="00A25E02">
      <w:pPr>
        <w:shd w:val="clear" w:color="auto" w:fill="FFFFFF"/>
        <w:tabs>
          <w:tab w:val="num" w:pos="851"/>
        </w:tabs>
        <w:spacing w:line="240" w:lineRule="auto"/>
        <w:ind w:firstLine="709"/>
        <w:contextualSpacing/>
        <w:jc w:val="both"/>
        <w:rPr>
          <w:rFonts w:ascii="Times New Roman" w:hAnsi="Times New Roman"/>
          <w:color w:val="000000"/>
          <w:spacing w:val="-5"/>
        </w:rPr>
      </w:pPr>
      <w:r w:rsidRPr="00993BAA">
        <w:rPr>
          <w:rFonts w:ascii="Times New Roman" w:hAnsi="Times New Roman"/>
          <w:color w:val="000000"/>
          <w:spacing w:val="-5"/>
        </w:rPr>
        <w:t xml:space="preserve">10.7.  В случае если после возмещения </w:t>
      </w:r>
      <w:r w:rsidR="00B25721"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имущественных потерь в соответствии с пунктом 10.5. настоящего Договора решение (иной ненормативный акт) налогового органа будет признано незаконным в той части, в соответствии с которой </w:t>
      </w:r>
      <w:r w:rsidR="00B25721" w:rsidRPr="00993BAA">
        <w:rPr>
          <w:rFonts w:ascii="Times New Roman" w:hAnsi="Times New Roman"/>
          <w:color w:val="000000"/>
          <w:spacing w:val="-5"/>
        </w:rPr>
        <w:t>Исполнителем</w:t>
      </w:r>
      <w:r w:rsidRPr="00993BAA">
        <w:rPr>
          <w:rFonts w:ascii="Times New Roman" w:hAnsi="Times New Roman"/>
          <w:color w:val="000000"/>
          <w:spacing w:val="-5"/>
        </w:rPr>
        <w:t xml:space="preserve"> было произведено возмещение имущественных потерь </w:t>
      </w:r>
      <w:r w:rsidR="00B25721" w:rsidRPr="00993BAA">
        <w:rPr>
          <w:rFonts w:ascii="Times New Roman" w:hAnsi="Times New Roman"/>
          <w:color w:val="000000"/>
          <w:spacing w:val="-5"/>
        </w:rPr>
        <w:t>Заказчику</w:t>
      </w:r>
      <w:r w:rsidRPr="00993BAA">
        <w:rPr>
          <w:rFonts w:ascii="Times New Roman" w:hAnsi="Times New Roman"/>
          <w:color w:val="000000"/>
          <w:spacing w:val="-5"/>
        </w:rPr>
        <w:t xml:space="preserve">, </w:t>
      </w:r>
      <w:r w:rsidR="00B25721" w:rsidRPr="00993BAA">
        <w:rPr>
          <w:rFonts w:ascii="Times New Roman" w:hAnsi="Times New Roman"/>
          <w:color w:val="000000"/>
          <w:spacing w:val="-5"/>
        </w:rPr>
        <w:t>Заказчик</w:t>
      </w:r>
      <w:r w:rsidRPr="00993BAA">
        <w:rPr>
          <w:rFonts w:ascii="Times New Roman" w:hAnsi="Times New Roman"/>
          <w:color w:val="000000"/>
          <w:spacing w:val="-5"/>
        </w:rPr>
        <w:t xml:space="preserve"> обязуется возвратить </w:t>
      </w:r>
      <w:r w:rsidR="00B25721" w:rsidRPr="00993BAA">
        <w:rPr>
          <w:rFonts w:ascii="Times New Roman" w:hAnsi="Times New Roman"/>
          <w:color w:val="000000"/>
          <w:spacing w:val="-5"/>
        </w:rPr>
        <w:t>Исполнителю</w:t>
      </w:r>
      <w:r w:rsidRPr="00993BAA">
        <w:rPr>
          <w:rFonts w:ascii="Times New Roman" w:hAnsi="Times New Roman"/>
          <w:color w:val="000000"/>
          <w:spacing w:val="-5"/>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w:t>
      </w:r>
      <w:r w:rsidR="00B25721" w:rsidRPr="00993BAA">
        <w:rPr>
          <w:rFonts w:ascii="Times New Roman" w:hAnsi="Times New Roman"/>
          <w:color w:val="000000"/>
          <w:spacing w:val="-5"/>
        </w:rPr>
        <w:t>Заказчиком</w:t>
      </w:r>
      <w:r w:rsidRPr="00993BAA">
        <w:rPr>
          <w:rFonts w:ascii="Times New Roman" w:hAnsi="Times New Roman"/>
          <w:color w:val="000000"/>
          <w:spacing w:val="-5"/>
        </w:rPr>
        <w:t xml:space="preserve"> </w:t>
      </w:r>
      <w:r w:rsidR="00B25721" w:rsidRPr="00993BAA">
        <w:rPr>
          <w:rFonts w:ascii="Times New Roman" w:hAnsi="Times New Roman"/>
          <w:color w:val="000000"/>
          <w:spacing w:val="-5"/>
        </w:rPr>
        <w:t>Исполнителю</w:t>
      </w:r>
      <w:r w:rsidRPr="00993BAA">
        <w:rPr>
          <w:rFonts w:ascii="Times New Roman" w:hAnsi="Times New Roman"/>
          <w:color w:val="000000"/>
          <w:spacing w:val="-5"/>
        </w:rPr>
        <w:t>.</w:t>
      </w:r>
    </w:p>
    <w:p w:rsidR="00536C65" w:rsidRPr="003D30AF" w:rsidRDefault="00536C65" w:rsidP="00A26417">
      <w:pPr>
        <w:spacing w:after="0" w:line="240" w:lineRule="auto"/>
        <w:jc w:val="both"/>
        <w:rPr>
          <w:rFonts w:ascii="Times New Roman" w:eastAsia="Times New Roman" w:hAnsi="Times New Roman" w:cs="Times New Roman"/>
          <w:lang w:eastAsia="ar-SA"/>
        </w:rPr>
      </w:pPr>
    </w:p>
    <w:p w:rsidR="00F6103E" w:rsidRPr="005127DA" w:rsidRDefault="00F6103E" w:rsidP="005127DA">
      <w:pPr>
        <w:pStyle w:val="a5"/>
        <w:numPr>
          <w:ilvl w:val="0"/>
          <w:numId w:val="32"/>
        </w:numPr>
        <w:tabs>
          <w:tab w:val="left" w:pos="1080"/>
        </w:tabs>
        <w:suppressAutoHyphens/>
        <w:spacing w:after="120" w:line="240" w:lineRule="auto"/>
        <w:jc w:val="center"/>
        <w:rPr>
          <w:rFonts w:ascii="Times New Roman" w:eastAsia="Arial" w:hAnsi="Times New Roman" w:cs="Times New Roman"/>
          <w:b/>
          <w:sz w:val="24"/>
          <w:szCs w:val="20"/>
          <w:lang w:eastAsia="ar-SA"/>
        </w:rPr>
      </w:pPr>
      <w:r w:rsidRPr="005127DA">
        <w:rPr>
          <w:rFonts w:ascii="Times New Roman" w:eastAsia="Arial" w:hAnsi="Times New Roman" w:cs="Times New Roman"/>
          <w:b/>
          <w:spacing w:val="-2"/>
          <w:sz w:val="24"/>
          <w:szCs w:val="20"/>
          <w:lang w:eastAsia="ar-SA"/>
        </w:rPr>
        <w:t>Доп</w:t>
      </w:r>
      <w:r w:rsidRPr="005127DA">
        <w:rPr>
          <w:rFonts w:ascii="Times New Roman" w:eastAsia="Arial" w:hAnsi="Times New Roman" w:cs="Times New Roman"/>
          <w:b/>
          <w:sz w:val="24"/>
          <w:szCs w:val="20"/>
          <w:lang w:eastAsia="ar-SA"/>
        </w:rPr>
        <w:t>олнительные условия</w:t>
      </w:r>
    </w:p>
    <w:p w:rsidR="00F6103E" w:rsidRPr="003D30AF" w:rsidRDefault="00C75092"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5127DA">
        <w:rPr>
          <w:rFonts w:ascii="Times New Roman" w:eastAsia="Times New Roman" w:hAnsi="Times New Roman" w:cs="Times New Roman"/>
          <w:lang w:eastAsia="ar-SA"/>
        </w:rPr>
        <w:t>1</w:t>
      </w:r>
      <w:r w:rsidR="00A25E02">
        <w:rPr>
          <w:rFonts w:ascii="Times New Roman" w:eastAsia="Times New Roman" w:hAnsi="Times New Roman" w:cs="Times New Roman"/>
          <w:lang w:eastAsia="ar-SA"/>
        </w:rPr>
        <w:t>1</w:t>
      </w:r>
      <w:r w:rsidR="0073432C">
        <w:rPr>
          <w:rFonts w:ascii="Times New Roman" w:eastAsia="Times New Roman" w:hAnsi="Times New Roman" w:cs="Times New Roman"/>
          <w:lang w:eastAsia="ar-SA"/>
        </w:rPr>
        <w:t>.1.</w:t>
      </w:r>
      <w:r>
        <w:rPr>
          <w:rFonts w:ascii="Times New Roman" w:eastAsia="Times New Roman" w:hAnsi="Times New Roman" w:cs="Times New Roman"/>
          <w:lang w:eastAsia="ar-SA"/>
        </w:rPr>
        <w:t xml:space="preserve"> </w:t>
      </w:r>
      <w:r w:rsidR="00F6103E" w:rsidRPr="003D30AF">
        <w:rPr>
          <w:rFonts w:ascii="Times New Roman" w:eastAsia="Times New Roman" w:hAnsi="Times New Roman" w:cs="Times New Roman"/>
          <w:lang w:eastAsia="ar-SA"/>
        </w:rPr>
        <w:t>Все приложения к Договору являются его неотъемлемыми частями.</w:t>
      </w:r>
    </w:p>
    <w:p w:rsidR="00F6103E" w:rsidRPr="0073432C" w:rsidRDefault="00C75092"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sidR="005127DA">
        <w:rPr>
          <w:rFonts w:ascii="Times New Roman" w:eastAsia="Times New Roman" w:hAnsi="Times New Roman" w:cs="Times New Roman"/>
          <w:lang w:eastAsia="ar-SA"/>
        </w:rPr>
        <w:t>1</w:t>
      </w:r>
      <w:r w:rsidR="00A25E02">
        <w:rPr>
          <w:rFonts w:ascii="Times New Roman" w:eastAsia="Times New Roman" w:hAnsi="Times New Roman" w:cs="Times New Roman"/>
          <w:lang w:eastAsia="ar-SA"/>
        </w:rPr>
        <w:t>1</w:t>
      </w:r>
      <w:r w:rsidR="0073432C">
        <w:rPr>
          <w:rFonts w:ascii="Times New Roman" w:eastAsia="Times New Roman" w:hAnsi="Times New Roman" w:cs="Times New Roman"/>
          <w:lang w:eastAsia="ar-SA"/>
        </w:rPr>
        <w:t xml:space="preserve">.2. </w:t>
      </w:r>
      <w:r w:rsidR="00F6103E" w:rsidRPr="0073432C">
        <w:rPr>
          <w:rFonts w:ascii="Times New Roman" w:eastAsia="Times New Roman" w:hAnsi="Times New Roman" w:cs="Times New Roman"/>
          <w:lang w:eastAsia="ar-SA"/>
        </w:rPr>
        <w:t>Настоящий Договор может быть расторгнут в одностороннем порядке по инициативе Заказчика, но при условии завершения расчетов с Исполнителем за фактически оказанные и принятые Заказчиком услуги.</w:t>
      </w:r>
    </w:p>
    <w:p w:rsidR="00F6103E" w:rsidRPr="0073432C" w:rsidRDefault="00C75092"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sidR="00A25E02">
        <w:rPr>
          <w:rFonts w:ascii="Times New Roman" w:eastAsia="Times New Roman" w:hAnsi="Times New Roman" w:cs="Times New Roman"/>
          <w:lang w:eastAsia="ar-SA"/>
        </w:rPr>
        <w:t>11</w:t>
      </w:r>
      <w:r w:rsidR="0073432C">
        <w:rPr>
          <w:rFonts w:ascii="Times New Roman" w:eastAsia="Times New Roman" w:hAnsi="Times New Roman" w:cs="Times New Roman"/>
          <w:lang w:eastAsia="ar-SA"/>
        </w:rPr>
        <w:t xml:space="preserve">.3. </w:t>
      </w:r>
      <w:r w:rsidR="00F6103E" w:rsidRPr="0073432C">
        <w:rPr>
          <w:rFonts w:ascii="Times New Roman" w:eastAsia="Times New Roman" w:hAnsi="Times New Roman" w:cs="Times New Roman"/>
          <w:lang w:eastAsia="ar-SA"/>
        </w:rPr>
        <w:t>Договор составлен в двух экземплярах, имеющих равную юридическую силу, по одному экземпляру для каждой из Сторон.</w:t>
      </w:r>
    </w:p>
    <w:p w:rsidR="00F6103E" w:rsidRPr="0073432C" w:rsidRDefault="00C75092"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A25E02">
        <w:rPr>
          <w:rFonts w:ascii="Times New Roman" w:eastAsia="Times New Roman" w:hAnsi="Times New Roman" w:cs="Times New Roman"/>
          <w:lang w:eastAsia="ar-SA"/>
        </w:rPr>
        <w:t>11</w:t>
      </w:r>
      <w:r w:rsidR="0073432C">
        <w:rPr>
          <w:rFonts w:ascii="Times New Roman" w:eastAsia="Times New Roman" w:hAnsi="Times New Roman" w:cs="Times New Roman"/>
          <w:lang w:eastAsia="ar-SA"/>
        </w:rPr>
        <w:t xml:space="preserve">.4. </w:t>
      </w:r>
      <w:r w:rsidR="00F6103E" w:rsidRPr="0073432C">
        <w:rPr>
          <w:rFonts w:ascii="Times New Roman" w:eastAsia="Times New Roman" w:hAnsi="Times New Roman" w:cs="Times New Roman"/>
          <w:lang w:eastAsia="ar-SA"/>
        </w:rPr>
        <w:t>Все письменные экземпляры результатов оказания услуг (отчеты и другие документы), которые Исполнитель предоставляет в соответствии с настоящим Договором, становятся и остаются собственностью Заказчика.</w:t>
      </w:r>
    </w:p>
    <w:p w:rsidR="00F6103E" w:rsidRPr="0073432C" w:rsidRDefault="007E448B"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sidR="005127DA">
        <w:rPr>
          <w:rFonts w:ascii="Times New Roman" w:eastAsia="Times New Roman" w:hAnsi="Times New Roman" w:cs="Times New Roman"/>
          <w:lang w:eastAsia="ar-SA"/>
        </w:rPr>
        <w:t>1</w:t>
      </w:r>
      <w:r w:rsidR="00A25E02">
        <w:rPr>
          <w:rFonts w:ascii="Times New Roman" w:eastAsia="Times New Roman" w:hAnsi="Times New Roman" w:cs="Times New Roman"/>
          <w:lang w:eastAsia="ar-SA"/>
        </w:rPr>
        <w:t>1</w:t>
      </w:r>
      <w:r>
        <w:rPr>
          <w:rFonts w:ascii="Times New Roman" w:eastAsia="Times New Roman" w:hAnsi="Times New Roman" w:cs="Times New Roman"/>
          <w:lang w:eastAsia="ar-SA"/>
        </w:rPr>
        <w:t xml:space="preserve">.5. </w:t>
      </w:r>
      <w:r w:rsidR="00F6103E" w:rsidRPr="0073432C">
        <w:rPr>
          <w:rFonts w:ascii="Times New Roman" w:eastAsia="Times New Roman" w:hAnsi="Times New Roman" w:cs="Times New Roman"/>
          <w:lang w:eastAsia="ar-SA"/>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rsidR="00F6103E" w:rsidRPr="0073432C" w:rsidRDefault="00C75092"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sidR="005127DA">
        <w:rPr>
          <w:rFonts w:ascii="Times New Roman" w:eastAsia="Times New Roman" w:hAnsi="Times New Roman" w:cs="Times New Roman"/>
          <w:lang w:eastAsia="ar-SA"/>
        </w:rPr>
        <w:t>1</w:t>
      </w:r>
      <w:r w:rsidR="00A25E02">
        <w:rPr>
          <w:rFonts w:ascii="Times New Roman" w:eastAsia="Times New Roman" w:hAnsi="Times New Roman" w:cs="Times New Roman"/>
          <w:lang w:eastAsia="ar-SA"/>
        </w:rPr>
        <w:t>1</w:t>
      </w:r>
      <w:r w:rsidR="0073432C">
        <w:rPr>
          <w:rFonts w:ascii="Times New Roman" w:eastAsia="Times New Roman" w:hAnsi="Times New Roman" w:cs="Times New Roman"/>
          <w:lang w:eastAsia="ar-SA"/>
        </w:rPr>
        <w:t xml:space="preserve">.6. </w:t>
      </w:r>
      <w:r>
        <w:rPr>
          <w:rFonts w:ascii="Times New Roman" w:eastAsia="Times New Roman" w:hAnsi="Times New Roman" w:cs="Times New Roman"/>
          <w:lang w:eastAsia="ar-SA"/>
        </w:rPr>
        <w:t xml:space="preserve"> </w:t>
      </w:r>
      <w:r w:rsidR="00F6103E" w:rsidRPr="0073432C">
        <w:rPr>
          <w:rFonts w:ascii="Times New Roman" w:eastAsia="Times New Roman" w:hAnsi="Times New Roman" w:cs="Times New Roman"/>
          <w:lang w:eastAsia="ar-SA"/>
        </w:rPr>
        <w:t>Ни одна из Сторон не вправе передавать имеющиеся права по настоящему Договору третьей стороне без письменного согласия другой Стороны.</w:t>
      </w:r>
    </w:p>
    <w:p w:rsidR="0073432C" w:rsidRDefault="007E448B"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sidR="005127DA">
        <w:rPr>
          <w:rFonts w:ascii="Times New Roman" w:eastAsia="Times New Roman" w:hAnsi="Times New Roman" w:cs="Times New Roman"/>
          <w:lang w:eastAsia="ar-SA"/>
        </w:rPr>
        <w:t>1</w:t>
      </w:r>
      <w:r w:rsidR="00A25E02">
        <w:rPr>
          <w:rFonts w:ascii="Times New Roman" w:eastAsia="Times New Roman" w:hAnsi="Times New Roman" w:cs="Times New Roman"/>
          <w:lang w:eastAsia="ar-SA"/>
        </w:rPr>
        <w:t>1</w:t>
      </w:r>
      <w:r>
        <w:rPr>
          <w:rFonts w:ascii="Times New Roman" w:eastAsia="Times New Roman" w:hAnsi="Times New Roman" w:cs="Times New Roman"/>
          <w:lang w:eastAsia="ar-SA"/>
        </w:rPr>
        <w:t>.7.</w:t>
      </w:r>
      <w:r w:rsidR="00C75092">
        <w:rPr>
          <w:rFonts w:ascii="Times New Roman" w:eastAsia="Times New Roman" w:hAnsi="Times New Roman" w:cs="Times New Roman"/>
          <w:lang w:eastAsia="ar-SA"/>
        </w:rPr>
        <w:t xml:space="preserve"> </w:t>
      </w:r>
      <w:r w:rsidR="00F6103E" w:rsidRPr="0073432C">
        <w:rPr>
          <w:rFonts w:ascii="Times New Roman" w:eastAsia="Times New Roman" w:hAnsi="Times New Roman" w:cs="Times New Roman"/>
          <w:lang w:eastAsia="ar-SA"/>
        </w:rPr>
        <w:t xml:space="preserve">Во всех случаях, не оговоренных настоящим Договором, Стороны будут руководствоваться действующим законодательством Российской Федерации, а также принципами добросовестности и разумности. </w:t>
      </w:r>
    </w:p>
    <w:p w:rsidR="00993BAA" w:rsidRDefault="00993BAA" w:rsidP="0073432C">
      <w:pPr>
        <w:tabs>
          <w:tab w:val="left" w:pos="0"/>
        </w:tabs>
        <w:spacing w:after="0" w:line="240" w:lineRule="auto"/>
        <w:jc w:val="both"/>
        <w:rPr>
          <w:rFonts w:ascii="Times New Roman" w:eastAsia="Times New Roman" w:hAnsi="Times New Roman" w:cs="Times New Roman"/>
          <w:lang w:eastAsia="ar-SA"/>
        </w:rPr>
      </w:pPr>
    </w:p>
    <w:p w:rsidR="00F6103E" w:rsidRDefault="00C75092"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D0B5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73432C">
        <w:rPr>
          <w:rFonts w:ascii="Times New Roman" w:eastAsia="Times New Roman" w:hAnsi="Times New Roman" w:cs="Times New Roman"/>
          <w:lang w:eastAsia="ar-SA"/>
        </w:rPr>
        <w:t xml:space="preserve"> </w:t>
      </w:r>
      <w:r w:rsidR="00F6103E" w:rsidRPr="003D30AF">
        <w:rPr>
          <w:rFonts w:ascii="Times New Roman" w:eastAsia="Times New Roman" w:hAnsi="Times New Roman" w:cs="Times New Roman"/>
          <w:lang w:eastAsia="ar-SA"/>
        </w:rPr>
        <w:t>Приложения:</w:t>
      </w:r>
    </w:p>
    <w:p w:rsidR="003B7224" w:rsidRPr="00F6103E" w:rsidRDefault="003B7224" w:rsidP="0073432C">
      <w:pPr>
        <w:tabs>
          <w:tab w:val="left" w:pos="0"/>
        </w:tab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Приложение № 1 </w:t>
      </w:r>
      <w:r w:rsidRPr="003B7224">
        <w:rPr>
          <w:rFonts w:ascii="Times New Roman" w:eastAsia="Times New Roman" w:hAnsi="Times New Roman" w:cs="Times New Roman"/>
          <w:lang w:eastAsia="ar-SA"/>
        </w:rPr>
        <w:t xml:space="preserve">Перечень рабочих мест на проведение работ по специальной оценки условий труда </w:t>
      </w:r>
      <w:r w:rsidR="0018150D">
        <w:rPr>
          <w:rFonts w:ascii="Times New Roman" w:eastAsia="Times New Roman" w:hAnsi="Times New Roman" w:cs="Times New Roman"/>
          <w:lang w:eastAsia="ar-SA"/>
        </w:rPr>
        <w:t xml:space="preserve">и </w:t>
      </w:r>
      <w:r w:rsidRPr="003B7224">
        <w:rPr>
          <w:rFonts w:ascii="Times New Roman" w:eastAsia="Times New Roman" w:hAnsi="Times New Roman" w:cs="Times New Roman"/>
          <w:lang w:eastAsia="ar-SA"/>
        </w:rPr>
        <w:t>проведению лабораторно-инструментальных исследований факторов производственной среды ПАО «Саратовэнерго»</w:t>
      </w:r>
      <w:r>
        <w:rPr>
          <w:rFonts w:ascii="Times New Roman" w:eastAsia="Times New Roman" w:hAnsi="Times New Roman" w:cs="Times New Roman"/>
          <w:lang w:eastAsia="ar-SA"/>
        </w:rPr>
        <w:t>.</w:t>
      </w:r>
    </w:p>
    <w:p w:rsidR="003B7224" w:rsidRDefault="003B7224" w:rsidP="003B7224">
      <w:pPr>
        <w:spacing w:after="0"/>
        <w:rPr>
          <w:rFonts w:ascii="Times New Roman" w:eastAsia="Times New Roman" w:hAnsi="Times New Roman" w:cs="Times New Roman"/>
          <w:lang w:eastAsia="ar-SA"/>
        </w:rPr>
      </w:pPr>
      <w:r>
        <w:rPr>
          <w:rFonts w:ascii="Times New Roman" w:eastAsia="Times New Roman" w:hAnsi="Times New Roman" w:cs="Times New Roman"/>
          <w:lang w:eastAsia="ar-SA"/>
        </w:rPr>
        <w:t>Приложение № 2</w:t>
      </w:r>
      <w:r w:rsidR="00F6103E" w:rsidRPr="005D1AC8">
        <w:rPr>
          <w:rFonts w:ascii="Times New Roman" w:eastAsia="Times New Roman" w:hAnsi="Times New Roman" w:cs="Times New Roman"/>
          <w:lang w:eastAsia="ar-SA"/>
        </w:rPr>
        <w:t xml:space="preserve"> </w:t>
      </w:r>
      <w:r w:rsidRPr="003B7224">
        <w:rPr>
          <w:rFonts w:ascii="Times New Roman" w:eastAsia="Times New Roman" w:hAnsi="Times New Roman" w:cs="Times New Roman"/>
          <w:lang w:eastAsia="ar-SA"/>
        </w:rPr>
        <w:t>Перечень работ оказываемы</w:t>
      </w:r>
      <w:r>
        <w:rPr>
          <w:rFonts w:ascii="Times New Roman" w:eastAsia="Times New Roman" w:hAnsi="Times New Roman" w:cs="Times New Roman"/>
          <w:lang w:eastAsia="ar-SA"/>
        </w:rPr>
        <w:t>х исполнителем.</w:t>
      </w:r>
    </w:p>
    <w:p w:rsidR="00F6103E" w:rsidRDefault="00F6103E" w:rsidP="003B7224">
      <w:pPr>
        <w:spacing w:after="0" w:line="240" w:lineRule="auto"/>
        <w:jc w:val="both"/>
        <w:rPr>
          <w:rFonts w:ascii="Times New Roman" w:eastAsia="Times New Roman" w:hAnsi="Times New Roman" w:cs="Times New Roman"/>
          <w:lang w:eastAsia="ar-SA"/>
        </w:rPr>
      </w:pPr>
      <w:r w:rsidRPr="005D1AC8">
        <w:rPr>
          <w:rFonts w:ascii="Times New Roman" w:eastAsia="Times New Roman" w:hAnsi="Times New Roman" w:cs="Times New Roman"/>
          <w:lang w:eastAsia="ar-SA"/>
        </w:rPr>
        <w:t xml:space="preserve">Приложение № </w:t>
      </w:r>
      <w:r w:rsidR="003B7224">
        <w:rPr>
          <w:rFonts w:ascii="Times New Roman" w:eastAsia="Times New Roman" w:hAnsi="Times New Roman" w:cs="Times New Roman"/>
          <w:lang w:eastAsia="ar-SA"/>
        </w:rPr>
        <w:t>3</w:t>
      </w:r>
      <w:r w:rsidRPr="005D1AC8">
        <w:rPr>
          <w:rFonts w:ascii="Times New Roman" w:eastAsia="Times New Roman" w:hAnsi="Times New Roman" w:cs="Times New Roman"/>
          <w:lang w:eastAsia="ar-SA"/>
        </w:rPr>
        <w:t xml:space="preserve"> </w:t>
      </w:r>
      <w:r w:rsidR="003B7224" w:rsidRPr="005D1AC8">
        <w:rPr>
          <w:rFonts w:ascii="Times New Roman" w:eastAsia="Times New Roman" w:hAnsi="Times New Roman" w:cs="Times New Roman"/>
          <w:lang w:eastAsia="ar-SA"/>
        </w:rPr>
        <w:t>Смета на проведение работ</w:t>
      </w:r>
      <w:r w:rsidR="003B7224">
        <w:rPr>
          <w:rFonts w:ascii="Times New Roman" w:eastAsia="Times New Roman" w:hAnsi="Times New Roman" w:cs="Times New Roman"/>
          <w:lang w:eastAsia="ar-SA"/>
        </w:rPr>
        <w:t>.</w:t>
      </w:r>
    </w:p>
    <w:p w:rsidR="003B7224" w:rsidRDefault="003B7224" w:rsidP="003B7224">
      <w:pPr>
        <w:spacing w:after="0" w:line="240" w:lineRule="auto"/>
        <w:jc w:val="both"/>
        <w:rPr>
          <w:rFonts w:ascii="Times New Roman" w:eastAsia="Times New Roman" w:hAnsi="Times New Roman" w:cs="Times New Roman"/>
          <w:lang w:eastAsia="ar-SA"/>
        </w:rPr>
      </w:pPr>
      <w:r w:rsidRPr="005D1AC8">
        <w:rPr>
          <w:rFonts w:ascii="Times New Roman" w:eastAsia="Times New Roman" w:hAnsi="Times New Roman" w:cs="Times New Roman"/>
          <w:lang w:eastAsia="ar-SA"/>
        </w:rPr>
        <w:t xml:space="preserve">Приложение № </w:t>
      </w:r>
      <w:r w:rsidR="005004FD">
        <w:rPr>
          <w:rFonts w:ascii="Times New Roman" w:eastAsia="Times New Roman" w:hAnsi="Times New Roman" w:cs="Times New Roman"/>
          <w:lang w:eastAsia="ar-SA"/>
        </w:rPr>
        <w:t xml:space="preserve">4 Акт выполненных работ. </w:t>
      </w:r>
    </w:p>
    <w:p w:rsidR="005004FD" w:rsidRDefault="005004FD" w:rsidP="003B7224">
      <w:pPr>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 № 5</w:t>
      </w:r>
      <w:r w:rsidRPr="005004FD">
        <w:rPr>
          <w:rFonts w:ascii="Times New Roman" w:eastAsia="Times New Roman" w:hAnsi="Times New Roman" w:cs="Times New Roman"/>
          <w:lang w:eastAsia="ar-SA"/>
        </w:rPr>
        <w:t xml:space="preserve"> </w:t>
      </w:r>
      <w:r w:rsidRPr="005D1AC8">
        <w:rPr>
          <w:rFonts w:ascii="Times New Roman" w:eastAsia="Times New Roman" w:hAnsi="Times New Roman" w:cs="Times New Roman"/>
          <w:lang w:eastAsia="ar-SA"/>
        </w:rPr>
        <w:t>Справка о цепочке собственников.</w:t>
      </w:r>
    </w:p>
    <w:p w:rsidR="00621AF2" w:rsidRPr="00621AF2" w:rsidRDefault="005004FD" w:rsidP="00621AF2">
      <w:pPr>
        <w:shd w:val="clear" w:color="auto" w:fill="FFFFFF"/>
        <w:rPr>
          <w:rFonts w:ascii="Times New Roman" w:hAnsi="Times New Roman" w:cs="Times New Roman"/>
          <w:color w:val="000000"/>
          <w:spacing w:val="-5"/>
          <w:sz w:val="24"/>
          <w:szCs w:val="24"/>
        </w:rPr>
      </w:pPr>
      <w:r>
        <w:rPr>
          <w:rFonts w:ascii="Times New Roman" w:eastAsia="Times New Roman" w:hAnsi="Times New Roman" w:cs="Times New Roman"/>
          <w:lang w:eastAsia="ar-SA"/>
        </w:rPr>
        <w:t>Приложение № 6</w:t>
      </w:r>
      <w:r w:rsidR="00621AF2" w:rsidRPr="00621AF2">
        <w:rPr>
          <w:rFonts w:ascii="Times New Roman" w:eastAsia="Times New Roman" w:hAnsi="Times New Roman" w:cs="Times New Roman"/>
          <w:lang w:eastAsia="ar-SA"/>
        </w:rPr>
        <w:t xml:space="preserve"> </w:t>
      </w:r>
      <w:r w:rsidR="00621AF2" w:rsidRPr="00621AF2">
        <w:rPr>
          <w:rFonts w:ascii="Times New Roman" w:hAnsi="Times New Roman" w:cs="Times New Roman"/>
          <w:color w:val="000000"/>
          <w:spacing w:val="-5"/>
          <w:sz w:val="24"/>
          <w:szCs w:val="24"/>
        </w:rPr>
        <w:t>Форма банковской гарантии.</w:t>
      </w:r>
    </w:p>
    <w:p w:rsidR="00F6103E" w:rsidRPr="0073432C" w:rsidRDefault="00F6103E" w:rsidP="0073432C">
      <w:pPr>
        <w:pStyle w:val="a5"/>
        <w:numPr>
          <w:ilvl w:val="0"/>
          <w:numId w:val="32"/>
        </w:numPr>
        <w:spacing w:after="0" w:line="240" w:lineRule="auto"/>
        <w:jc w:val="center"/>
        <w:rPr>
          <w:rFonts w:ascii="Times New Roman" w:eastAsia="Times New Roman" w:hAnsi="Times New Roman" w:cs="Times New Roman"/>
          <w:b/>
          <w:lang w:eastAsia="ar-SA"/>
        </w:rPr>
      </w:pPr>
      <w:r w:rsidRPr="0073432C">
        <w:rPr>
          <w:rFonts w:ascii="Times New Roman" w:eastAsia="Times New Roman" w:hAnsi="Times New Roman" w:cs="Times New Roman"/>
          <w:b/>
          <w:lang w:eastAsia="ar-SA"/>
        </w:rPr>
        <w:t>Адреса и банковские реквизиты сторон</w:t>
      </w:r>
    </w:p>
    <w:p w:rsidR="00F6103E" w:rsidRPr="002A3627" w:rsidRDefault="00F6103E" w:rsidP="00F6103E">
      <w:pPr>
        <w:spacing w:after="0" w:line="240" w:lineRule="auto"/>
        <w:ind w:left="360"/>
        <w:rPr>
          <w:rFonts w:ascii="Times New Roman" w:eastAsia="Times New Roman" w:hAnsi="Times New Roman" w:cs="Times New Roman"/>
          <w:b/>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0"/>
        <w:gridCol w:w="4755"/>
      </w:tblGrid>
      <w:tr w:rsidR="00F6103E" w:rsidRPr="002A3627" w:rsidTr="006754F6">
        <w:trPr>
          <w:trHeight w:val="411"/>
        </w:trPr>
        <w:tc>
          <w:tcPr>
            <w:tcW w:w="4980" w:type="dxa"/>
          </w:tcPr>
          <w:p w:rsidR="00F6103E" w:rsidRPr="002A3627" w:rsidRDefault="00F6103E" w:rsidP="006754F6">
            <w:pPr>
              <w:spacing w:after="0" w:line="240" w:lineRule="auto"/>
              <w:jc w:val="center"/>
              <w:rPr>
                <w:rFonts w:ascii="Times New Roman" w:eastAsia="Times New Roman" w:hAnsi="Times New Roman" w:cs="Times New Roman"/>
                <w:b/>
                <w:lang w:eastAsia="ar-SA"/>
              </w:rPr>
            </w:pPr>
            <w:r w:rsidRPr="002A3627">
              <w:rPr>
                <w:rFonts w:ascii="Times New Roman" w:eastAsia="Times New Roman" w:hAnsi="Times New Roman" w:cs="Times New Roman"/>
                <w:b/>
                <w:lang w:eastAsia="ar-SA"/>
              </w:rPr>
              <w:t>Исполнитель:</w:t>
            </w:r>
          </w:p>
          <w:p w:rsidR="003F59E2" w:rsidRPr="003F59E2" w:rsidRDefault="003F59E2" w:rsidP="00085027">
            <w:pPr>
              <w:spacing w:after="0" w:line="240" w:lineRule="auto"/>
              <w:rPr>
                <w:rFonts w:ascii="Times New Roman" w:eastAsia="Times New Roman" w:hAnsi="Times New Roman" w:cs="Times New Roman"/>
                <w:lang w:val="en-US" w:eastAsia="ar-SA"/>
              </w:rPr>
            </w:pPr>
          </w:p>
        </w:tc>
        <w:tc>
          <w:tcPr>
            <w:tcW w:w="4755" w:type="dxa"/>
          </w:tcPr>
          <w:p w:rsidR="00F6103E" w:rsidRPr="00606D5A" w:rsidRDefault="00F6103E" w:rsidP="006754F6">
            <w:pPr>
              <w:widowControl w:val="0"/>
              <w:snapToGrid w:val="0"/>
              <w:spacing w:after="0" w:line="240" w:lineRule="auto"/>
              <w:ind w:left="184"/>
              <w:jc w:val="center"/>
              <w:rPr>
                <w:rFonts w:ascii="Times New Roman" w:eastAsia="Times New Roman" w:hAnsi="Times New Roman" w:cs="Times New Roman"/>
                <w:b/>
                <w:lang w:eastAsia="ar-SA"/>
              </w:rPr>
            </w:pPr>
            <w:r w:rsidRPr="002A3627">
              <w:rPr>
                <w:rFonts w:ascii="Times New Roman" w:eastAsia="Times New Roman" w:hAnsi="Times New Roman" w:cs="Times New Roman"/>
                <w:b/>
                <w:lang w:eastAsia="ar-SA"/>
              </w:rPr>
              <w:t>Заказчик:</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ПАО «Саратовэнерго»</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 xml:space="preserve">Юр. Адрес (индекс): 410005, г. Саратов, </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Ул. им  Рахова, 181.</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 xml:space="preserve">Почтовый адрес (индекс): 410005, г. Саратов, </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Ул. им. Рахова, 181.</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Тел./факс: (8452)57-35-99</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ИНН 6450014808</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КПП  785150001</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Р/сч   40702810200000018550</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Банк: Банк ГПБ (АО) г. Москва</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БИК 044525823</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Кор/сч 30101810200000000823</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val="en-US" w:eastAsia="ru-RU"/>
              </w:rPr>
              <w:t>e</w:t>
            </w:r>
            <w:r w:rsidRPr="00085027">
              <w:rPr>
                <w:rFonts w:ascii="Times New Roman" w:eastAsia="Times New Roman" w:hAnsi="Times New Roman" w:cs="Times New Roman"/>
                <w:sz w:val="20"/>
                <w:szCs w:val="20"/>
                <w:lang w:eastAsia="ru-RU"/>
              </w:rPr>
              <w:t>-</w:t>
            </w:r>
            <w:r w:rsidRPr="00085027">
              <w:rPr>
                <w:rFonts w:ascii="Times New Roman" w:eastAsia="Times New Roman" w:hAnsi="Times New Roman" w:cs="Times New Roman"/>
                <w:sz w:val="20"/>
                <w:szCs w:val="20"/>
                <w:lang w:val="en-US" w:eastAsia="ru-RU"/>
              </w:rPr>
              <w:t>mail</w:t>
            </w:r>
            <w:r w:rsidRPr="00085027">
              <w:rPr>
                <w:rFonts w:ascii="Times New Roman" w:eastAsia="Times New Roman" w:hAnsi="Times New Roman" w:cs="Times New Roman"/>
                <w:sz w:val="20"/>
                <w:szCs w:val="20"/>
                <w:lang w:eastAsia="ru-RU"/>
              </w:rPr>
              <w:t xml:space="preserve">: </w:t>
            </w:r>
            <w:r w:rsidRPr="00085027">
              <w:rPr>
                <w:rFonts w:ascii="Times New Roman" w:eastAsia="Times New Roman" w:hAnsi="Times New Roman" w:cs="Times New Roman"/>
                <w:sz w:val="20"/>
                <w:szCs w:val="20"/>
                <w:lang w:val="en-US" w:eastAsia="ru-RU"/>
              </w:rPr>
              <w:t>office</w:t>
            </w:r>
            <w:r w:rsidRPr="00085027">
              <w:rPr>
                <w:rFonts w:ascii="Times New Roman" w:eastAsia="Times New Roman" w:hAnsi="Times New Roman" w:cs="Times New Roman"/>
                <w:sz w:val="20"/>
                <w:szCs w:val="20"/>
                <w:lang w:eastAsia="ru-RU"/>
              </w:rPr>
              <w:t>@</w:t>
            </w:r>
            <w:r w:rsidRPr="00085027">
              <w:rPr>
                <w:rFonts w:ascii="Times New Roman" w:eastAsia="Times New Roman" w:hAnsi="Times New Roman" w:cs="Times New Roman"/>
                <w:sz w:val="20"/>
                <w:szCs w:val="20"/>
                <w:lang w:val="en-US" w:eastAsia="ru-RU"/>
              </w:rPr>
              <w:t>sarenergo</w:t>
            </w:r>
            <w:r w:rsidRPr="00085027">
              <w:rPr>
                <w:rFonts w:ascii="Times New Roman" w:eastAsia="Times New Roman" w:hAnsi="Times New Roman" w:cs="Times New Roman"/>
                <w:sz w:val="20"/>
                <w:szCs w:val="20"/>
                <w:lang w:eastAsia="ru-RU"/>
              </w:rPr>
              <w:t>.</w:t>
            </w:r>
            <w:r w:rsidRPr="00085027">
              <w:rPr>
                <w:rFonts w:ascii="Times New Roman" w:eastAsia="Times New Roman" w:hAnsi="Times New Roman" w:cs="Times New Roman"/>
                <w:sz w:val="20"/>
                <w:szCs w:val="20"/>
                <w:lang w:val="en-US" w:eastAsia="ru-RU"/>
              </w:rPr>
              <w:t>ru</w:t>
            </w:r>
          </w:p>
          <w:p w:rsidR="00085027" w:rsidRPr="00085027" w:rsidRDefault="00085027" w:rsidP="00085027">
            <w:pPr>
              <w:spacing w:after="0" w:line="240" w:lineRule="auto"/>
              <w:rPr>
                <w:rFonts w:ascii="Times New Roman" w:eastAsia="Times New Roman" w:hAnsi="Times New Roman" w:cs="Times New Roman"/>
                <w:sz w:val="20"/>
                <w:szCs w:val="20"/>
                <w:lang w:eastAsia="ru-RU"/>
              </w:rPr>
            </w:pPr>
            <w:r w:rsidRPr="00085027">
              <w:rPr>
                <w:rFonts w:ascii="Times New Roman" w:eastAsia="Times New Roman" w:hAnsi="Times New Roman" w:cs="Times New Roman"/>
                <w:sz w:val="20"/>
                <w:szCs w:val="20"/>
                <w:lang w:eastAsia="ru-RU"/>
              </w:rPr>
              <w:t xml:space="preserve">ОГРН 1026402199636 </w:t>
            </w:r>
          </w:p>
          <w:p w:rsidR="00F6103E" w:rsidRPr="002A3627" w:rsidRDefault="00085027" w:rsidP="00085027">
            <w:pPr>
              <w:spacing w:after="0" w:line="240" w:lineRule="auto"/>
              <w:rPr>
                <w:rFonts w:ascii="Times New Roman" w:eastAsia="Times New Roman" w:hAnsi="Times New Roman" w:cs="Times New Roman"/>
                <w:lang w:eastAsia="ar-SA"/>
              </w:rPr>
            </w:pPr>
            <w:r w:rsidRPr="00085027">
              <w:rPr>
                <w:rFonts w:ascii="Times New Roman" w:eastAsia="Times New Roman" w:hAnsi="Times New Roman" w:cs="Times New Roman"/>
                <w:sz w:val="20"/>
                <w:szCs w:val="20"/>
                <w:lang w:eastAsia="ru-RU"/>
              </w:rPr>
              <w:t>ОКПО 00103355</w:t>
            </w:r>
          </w:p>
        </w:tc>
      </w:tr>
    </w:tbl>
    <w:p w:rsidR="00F6103E" w:rsidRPr="002A3627" w:rsidRDefault="00F6103E" w:rsidP="00F6103E">
      <w:pPr>
        <w:spacing w:after="0" w:line="240" w:lineRule="auto"/>
        <w:rPr>
          <w:rFonts w:ascii="Times New Roman" w:eastAsia="Times New Roman" w:hAnsi="Times New Roman" w:cs="Times New Roman"/>
          <w:lang w:eastAsia="ar-SA"/>
        </w:rPr>
      </w:pPr>
    </w:p>
    <w:p w:rsidR="00F6103E" w:rsidRPr="002A3627" w:rsidRDefault="00F6103E" w:rsidP="003C2434">
      <w:pPr>
        <w:keepNext/>
        <w:tabs>
          <w:tab w:val="left" w:pos="432"/>
        </w:tabs>
        <w:spacing w:after="0" w:line="240" w:lineRule="auto"/>
        <w:ind w:left="432" w:hanging="432"/>
        <w:jc w:val="center"/>
        <w:outlineLvl w:val="0"/>
        <w:rPr>
          <w:rFonts w:ascii="Times New Roman" w:eastAsia="Times New Roman" w:hAnsi="Times New Roman" w:cs="Times New Roman"/>
          <w:b/>
          <w:lang w:eastAsia="ar-SA"/>
        </w:rPr>
      </w:pPr>
      <w:bookmarkStart w:id="0" w:name="OLE_LINK1"/>
      <w:bookmarkStart w:id="1" w:name="OLE_LINK2"/>
      <w:r w:rsidRPr="002A3627">
        <w:rPr>
          <w:rFonts w:ascii="Times New Roman" w:eastAsia="Times New Roman" w:hAnsi="Times New Roman" w:cs="Times New Roman"/>
          <w:b/>
          <w:lang w:eastAsia="ar-SA"/>
        </w:rPr>
        <w:t>Подписи сторон</w:t>
      </w:r>
    </w:p>
    <w:p w:rsidR="00F6103E" w:rsidRPr="002A3627" w:rsidRDefault="00F6103E" w:rsidP="00F6103E">
      <w:pPr>
        <w:spacing w:after="0" w:line="240" w:lineRule="auto"/>
        <w:rPr>
          <w:rFonts w:ascii="Times New Roman" w:eastAsia="Times New Roman" w:hAnsi="Times New Roman" w:cs="Times New Roman"/>
          <w:lang w:eastAsia="ar-SA"/>
        </w:rPr>
      </w:pPr>
    </w:p>
    <w:tbl>
      <w:tblPr>
        <w:tblW w:w="0" w:type="auto"/>
        <w:tblInd w:w="250" w:type="dxa"/>
        <w:tblLayout w:type="fixed"/>
        <w:tblLook w:val="0000" w:firstRow="0" w:lastRow="0" w:firstColumn="0" w:lastColumn="0" w:noHBand="0" w:noVBand="0"/>
      </w:tblPr>
      <w:tblGrid>
        <w:gridCol w:w="4536"/>
        <w:gridCol w:w="5104"/>
      </w:tblGrid>
      <w:tr w:rsidR="00F6103E" w:rsidRPr="002A3627" w:rsidTr="00937C05">
        <w:trPr>
          <w:trHeight w:val="180"/>
        </w:trPr>
        <w:tc>
          <w:tcPr>
            <w:tcW w:w="4536" w:type="dxa"/>
          </w:tcPr>
          <w:p w:rsidR="00DC535C" w:rsidRDefault="00DC535C" w:rsidP="00DC535C">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Исполнитель</w:t>
            </w:r>
            <w:r w:rsidR="00937C05">
              <w:rPr>
                <w:rFonts w:ascii="Times New Roman" w:eastAsia="Times New Roman" w:hAnsi="Times New Roman" w:cs="Times New Roman"/>
                <w:b/>
                <w:lang w:eastAsia="ar-SA"/>
              </w:rPr>
              <w:t>:</w:t>
            </w:r>
          </w:p>
          <w:p w:rsidR="005D7095" w:rsidRDefault="005D7095" w:rsidP="00DC535C">
            <w:pPr>
              <w:snapToGrid w:val="0"/>
              <w:spacing w:after="0" w:line="240" w:lineRule="auto"/>
              <w:rPr>
                <w:rFonts w:ascii="Times New Roman" w:eastAsia="Times New Roman" w:hAnsi="Times New Roman" w:cs="Times New Roman"/>
                <w:b/>
                <w:lang w:eastAsia="ar-SA"/>
              </w:rPr>
            </w:pPr>
          </w:p>
          <w:p w:rsidR="00DC535C" w:rsidRDefault="00DC535C" w:rsidP="00DC535C">
            <w:pPr>
              <w:snapToGrid w:val="0"/>
              <w:spacing w:after="0" w:line="240" w:lineRule="auto"/>
              <w:rPr>
                <w:rFonts w:ascii="Times New Roman" w:eastAsia="Times New Roman" w:hAnsi="Times New Roman" w:cs="Times New Roman"/>
                <w:b/>
                <w:lang w:eastAsia="ar-SA"/>
              </w:rPr>
            </w:pPr>
          </w:p>
          <w:p w:rsidR="00937C05" w:rsidRDefault="00937C05" w:rsidP="00DC535C">
            <w:pPr>
              <w:snapToGrid w:val="0"/>
              <w:spacing w:after="0" w:line="240" w:lineRule="auto"/>
              <w:rPr>
                <w:rFonts w:ascii="Times New Roman" w:eastAsia="Times New Roman" w:hAnsi="Times New Roman" w:cs="Times New Roman"/>
                <w:b/>
                <w:lang w:eastAsia="ar-SA"/>
              </w:rPr>
            </w:pPr>
          </w:p>
          <w:p w:rsidR="00DC535C" w:rsidRDefault="005D7095" w:rsidP="00DC535C">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________________  ФИО</w:t>
            </w:r>
            <w:r w:rsidR="00F16D0F">
              <w:rPr>
                <w:rFonts w:ascii="Times New Roman" w:eastAsia="Times New Roman" w:hAnsi="Times New Roman" w:cs="Times New Roman"/>
                <w:b/>
                <w:lang w:eastAsia="ar-SA"/>
              </w:rPr>
              <w:t xml:space="preserve">                           </w:t>
            </w:r>
          </w:p>
          <w:p w:rsidR="00F6103E" w:rsidRPr="002A3627" w:rsidRDefault="00DC535C" w:rsidP="00DC535C">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м.п.</w:t>
            </w:r>
          </w:p>
        </w:tc>
        <w:tc>
          <w:tcPr>
            <w:tcW w:w="5104" w:type="dxa"/>
          </w:tcPr>
          <w:p w:rsidR="00F6103E" w:rsidRPr="002A3627" w:rsidRDefault="00F16D0F" w:rsidP="006754F6">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F6103E" w:rsidRPr="002A3627">
              <w:rPr>
                <w:rFonts w:ascii="Times New Roman" w:eastAsia="Times New Roman" w:hAnsi="Times New Roman" w:cs="Times New Roman"/>
                <w:b/>
                <w:lang w:eastAsia="ar-SA"/>
              </w:rPr>
              <w:t>Заказчик</w:t>
            </w:r>
            <w:r w:rsidR="00937C05">
              <w:rPr>
                <w:rFonts w:ascii="Times New Roman" w:eastAsia="Times New Roman" w:hAnsi="Times New Roman" w:cs="Times New Roman"/>
                <w:b/>
                <w:lang w:eastAsia="ar-SA"/>
              </w:rPr>
              <w:t>:</w:t>
            </w:r>
          </w:p>
          <w:p w:rsidR="00937C05" w:rsidRDefault="00F16D0F" w:rsidP="006754F6">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5D7095">
              <w:rPr>
                <w:rFonts w:ascii="Times New Roman" w:eastAsia="Times New Roman" w:hAnsi="Times New Roman" w:cs="Times New Roman"/>
                <w:b/>
                <w:lang w:eastAsia="ar-SA"/>
              </w:rPr>
              <w:t xml:space="preserve"> </w:t>
            </w:r>
            <w:r w:rsidR="00937C05">
              <w:rPr>
                <w:rFonts w:ascii="Times New Roman" w:eastAsia="Times New Roman" w:hAnsi="Times New Roman" w:cs="Times New Roman"/>
                <w:b/>
                <w:lang w:eastAsia="ar-SA"/>
              </w:rPr>
              <w:t>Заместитель генерального</w:t>
            </w:r>
          </w:p>
          <w:p w:rsidR="00F6103E" w:rsidRPr="002A3627" w:rsidRDefault="00937C05" w:rsidP="006754F6">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директора </w:t>
            </w:r>
            <w:r w:rsidR="00F6103E" w:rsidRPr="002A3627">
              <w:rPr>
                <w:rFonts w:ascii="Times New Roman" w:eastAsia="Times New Roman" w:hAnsi="Times New Roman" w:cs="Times New Roman"/>
                <w:b/>
                <w:lang w:eastAsia="ar-SA"/>
              </w:rPr>
              <w:t>ПАО «Саратовэнерго»</w:t>
            </w:r>
          </w:p>
          <w:p w:rsidR="00C75092" w:rsidRDefault="00C75092" w:rsidP="006754F6">
            <w:pPr>
              <w:spacing w:after="0" w:line="240" w:lineRule="auto"/>
              <w:rPr>
                <w:rFonts w:ascii="Times New Roman" w:eastAsia="Times New Roman" w:hAnsi="Times New Roman" w:cs="Times New Roman"/>
                <w:b/>
                <w:lang w:eastAsia="ar-SA"/>
              </w:rPr>
            </w:pPr>
          </w:p>
          <w:p w:rsidR="00F6103E" w:rsidRPr="002A3627" w:rsidRDefault="00F16D0F" w:rsidP="006754F6">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F6103E" w:rsidRPr="002A3627">
              <w:rPr>
                <w:rFonts w:ascii="Times New Roman" w:eastAsia="Times New Roman" w:hAnsi="Times New Roman" w:cs="Times New Roman"/>
                <w:b/>
                <w:lang w:eastAsia="ar-SA"/>
              </w:rPr>
              <w:t>_________</w:t>
            </w:r>
            <w:r w:rsidR="00C75092">
              <w:rPr>
                <w:rFonts w:ascii="Times New Roman" w:eastAsia="Times New Roman" w:hAnsi="Times New Roman" w:cs="Times New Roman"/>
                <w:b/>
                <w:lang w:eastAsia="ar-SA"/>
              </w:rPr>
              <w:t>____</w:t>
            </w:r>
            <w:r w:rsidR="00937C05">
              <w:rPr>
                <w:rFonts w:ascii="Times New Roman" w:eastAsia="Times New Roman" w:hAnsi="Times New Roman" w:cs="Times New Roman"/>
                <w:b/>
                <w:lang w:eastAsia="ar-SA"/>
              </w:rPr>
              <w:t xml:space="preserve"> И.А. Гордеев</w:t>
            </w:r>
          </w:p>
          <w:p w:rsidR="00F6103E" w:rsidRPr="002A3627" w:rsidRDefault="00F16D0F" w:rsidP="006754F6">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F6103E" w:rsidRPr="002A3627">
              <w:rPr>
                <w:rFonts w:ascii="Times New Roman" w:eastAsia="Times New Roman" w:hAnsi="Times New Roman" w:cs="Times New Roman"/>
                <w:b/>
                <w:lang w:eastAsia="ar-SA"/>
              </w:rPr>
              <w:t>м.п.</w:t>
            </w:r>
          </w:p>
        </w:tc>
      </w:tr>
      <w:bookmarkEnd w:id="0"/>
      <w:bookmarkEnd w:id="1"/>
    </w:tbl>
    <w:p w:rsidR="00B05907" w:rsidRDefault="00B05907" w:rsidP="005D7095">
      <w:pPr>
        <w:spacing w:after="0" w:line="240" w:lineRule="auto"/>
        <w:jc w:val="right"/>
        <w:rPr>
          <w:rFonts w:ascii="Times New Roman" w:eastAsia="Times New Roman" w:hAnsi="Times New Roman" w:cs="Times New Roman"/>
          <w:b/>
          <w:lang w:eastAsia="ar-SA"/>
        </w:rPr>
      </w:pPr>
    </w:p>
    <w:p w:rsidR="00B05907" w:rsidRDefault="00B0590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085027" w:rsidRDefault="00085027"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993BAA" w:rsidRDefault="00993BAA" w:rsidP="005D7095">
      <w:pPr>
        <w:spacing w:after="0" w:line="240" w:lineRule="auto"/>
        <w:jc w:val="right"/>
        <w:rPr>
          <w:rFonts w:ascii="Times New Roman" w:eastAsia="Times New Roman" w:hAnsi="Times New Roman" w:cs="Times New Roman"/>
          <w:b/>
          <w:lang w:eastAsia="ar-SA"/>
        </w:rPr>
      </w:pPr>
    </w:p>
    <w:p w:rsidR="005D7095" w:rsidRPr="005D7095" w:rsidRDefault="005D7095" w:rsidP="005D7095">
      <w:pPr>
        <w:spacing w:after="0" w:line="240" w:lineRule="auto"/>
        <w:jc w:val="right"/>
        <w:rPr>
          <w:rFonts w:ascii="Times New Roman" w:eastAsia="Times New Roman" w:hAnsi="Times New Roman" w:cs="Times New Roman"/>
          <w:b/>
          <w:lang w:eastAsia="ar-SA"/>
        </w:rPr>
      </w:pPr>
      <w:r w:rsidRPr="005D7095">
        <w:rPr>
          <w:rFonts w:ascii="Times New Roman" w:eastAsia="Times New Roman" w:hAnsi="Times New Roman" w:cs="Times New Roman"/>
          <w:b/>
          <w:lang w:eastAsia="ar-SA"/>
        </w:rPr>
        <w:t>Приложение № 1</w:t>
      </w:r>
    </w:p>
    <w:p w:rsidR="005D7095" w:rsidRPr="005D7095" w:rsidRDefault="005D7095" w:rsidP="005D7095">
      <w:pPr>
        <w:spacing w:after="0" w:line="240" w:lineRule="auto"/>
        <w:jc w:val="right"/>
        <w:rPr>
          <w:rFonts w:ascii="Times New Roman" w:eastAsia="Times New Roman" w:hAnsi="Times New Roman" w:cs="Times New Roman"/>
          <w:lang w:eastAsia="ar-SA"/>
        </w:rPr>
      </w:pPr>
      <w:r w:rsidRPr="005D7095">
        <w:rPr>
          <w:rFonts w:ascii="Times New Roman" w:eastAsia="Times New Roman" w:hAnsi="Times New Roman" w:cs="Times New Roman"/>
          <w:lang w:eastAsia="ar-SA"/>
        </w:rPr>
        <w:t>к Договору на оказание услуг</w:t>
      </w:r>
    </w:p>
    <w:p w:rsidR="005D7095" w:rsidRPr="005D7095" w:rsidRDefault="005D7095" w:rsidP="005D7095">
      <w:pPr>
        <w:spacing w:after="0" w:line="240" w:lineRule="auto"/>
        <w:jc w:val="right"/>
        <w:rPr>
          <w:rFonts w:ascii="Times New Roman" w:eastAsia="Times New Roman" w:hAnsi="Times New Roman" w:cs="Times New Roman"/>
          <w:lang w:eastAsia="ar-SA"/>
        </w:rPr>
      </w:pPr>
      <w:r w:rsidRPr="005D7095">
        <w:rPr>
          <w:rFonts w:ascii="Times New Roman" w:eastAsia="Times New Roman" w:hAnsi="Times New Roman" w:cs="Times New Roman"/>
          <w:lang w:eastAsia="ar-SA"/>
        </w:rPr>
        <w:t xml:space="preserve">от ______________ № ______   </w:t>
      </w:r>
    </w:p>
    <w:p w:rsidR="001C3172" w:rsidRPr="005D7095" w:rsidRDefault="001C3172" w:rsidP="00F6103E">
      <w:pPr>
        <w:spacing w:after="0" w:line="240" w:lineRule="auto"/>
        <w:jc w:val="right"/>
        <w:rPr>
          <w:rFonts w:ascii="Times New Roman" w:eastAsia="Times New Roman" w:hAnsi="Times New Roman" w:cs="Times New Roman"/>
          <w:b/>
          <w:lang w:eastAsia="ar-SA"/>
        </w:rPr>
      </w:pPr>
    </w:p>
    <w:p w:rsidR="005D7095" w:rsidRPr="005D7095" w:rsidRDefault="005D7095" w:rsidP="001A71B4">
      <w:pPr>
        <w:spacing w:after="0" w:line="240" w:lineRule="auto"/>
        <w:jc w:val="center"/>
        <w:rPr>
          <w:rFonts w:ascii="Times New Roman" w:eastAsia="Times New Roman" w:hAnsi="Times New Roman" w:cs="Times New Roman"/>
          <w:b/>
          <w:lang w:eastAsia="ar-SA"/>
        </w:rPr>
      </w:pPr>
      <w:r w:rsidRPr="005D7095">
        <w:rPr>
          <w:rFonts w:ascii="Times New Roman" w:eastAsia="Times New Roman" w:hAnsi="Times New Roman" w:cs="Times New Roman"/>
          <w:b/>
          <w:lang w:eastAsia="ar-SA"/>
        </w:rPr>
        <w:t>Перечень рабочих мест на проведение работ по специальной оценки условий труда и проведению лабораторно-инструментальных исследований факторов производственной среды ПАО «Саратовэнерго»</w:t>
      </w:r>
    </w:p>
    <w:p w:rsidR="005D7095" w:rsidRPr="005D7095" w:rsidRDefault="005D7095" w:rsidP="005D7095">
      <w:pPr>
        <w:spacing w:after="0" w:line="240" w:lineRule="auto"/>
        <w:jc w:val="center"/>
        <w:rPr>
          <w:rFonts w:ascii="Times New Roman" w:eastAsia="Times New Roman" w:hAnsi="Times New Roman" w:cs="Times New Roman"/>
          <w:b/>
          <w:lang w:eastAsia="ar-SA"/>
        </w:rPr>
      </w:pPr>
    </w:p>
    <w:tbl>
      <w:tblPr>
        <w:tblW w:w="0" w:type="auto"/>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4188"/>
        <w:gridCol w:w="1392"/>
      </w:tblGrid>
      <w:tr w:rsidR="005D7095" w:rsidRPr="005D7095" w:rsidTr="007807BD">
        <w:trPr>
          <w:trHeight w:val="780"/>
        </w:trPr>
        <w:tc>
          <w:tcPr>
            <w:tcW w:w="3390" w:type="dxa"/>
            <w:tcBorders>
              <w:top w:val="single" w:sz="4" w:space="0" w:color="auto"/>
            </w:tcBorders>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Структурное подразделение</w:t>
            </w:r>
          </w:p>
        </w:tc>
        <w:tc>
          <w:tcPr>
            <w:tcW w:w="4188" w:type="dxa"/>
            <w:vMerge w:val="restart"/>
            <w:tcBorders>
              <w:top w:val="single" w:sz="4" w:space="0" w:color="auto"/>
            </w:tcBorders>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Должность (специальность, профессия), разряд, класс (категория) квалификации</w:t>
            </w:r>
          </w:p>
        </w:tc>
        <w:tc>
          <w:tcPr>
            <w:tcW w:w="1392" w:type="dxa"/>
            <w:vMerge w:val="restart"/>
            <w:tcBorders>
              <w:top w:val="single" w:sz="4" w:space="0" w:color="auto"/>
            </w:tcBorders>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Количество штатных единиц</w:t>
            </w:r>
          </w:p>
        </w:tc>
      </w:tr>
      <w:tr w:rsidR="005D7095" w:rsidRPr="005D7095" w:rsidTr="007807BD">
        <w:trPr>
          <w:trHeight w:val="255"/>
        </w:trPr>
        <w:tc>
          <w:tcPr>
            <w:tcW w:w="3390" w:type="dxa"/>
            <w:noWrap/>
            <w:hideMark/>
          </w:tcPr>
          <w:p w:rsidR="005D7095" w:rsidRPr="005D7095" w:rsidRDefault="005D7095" w:rsidP="005D7095">
            <w:pPr>
              <w:jc w:val="center"/>
              <w:rPr>
                <w:rFonts w:ascii="Times New Roman" w:hAnsi="Times New Roman" w:cs="Times New Roman"/>
                <w:b/>
                <w:bCs/>
              </w:rPr>
            </w:pPr>
            <w:r w:rsidRPr="005D7095">
              <w:rPr>
                <w:rFonts w:ascii="Times New Roman" w:hAnsi="Times New Roman" w:cs="Times New Roman"/>
                <w:b/>
                <w:bCs/>
              </w:rPr>
              <w:t>наименование</w:t>
            </w:r>
          </w:p>
        </w:tc>
        <w:tc>
          <w:tcPr>
            <w:tcW w:w="4188" w:type="dxa"/>
            <w:vMerge/>
            <w:hideMark/>
          </w:tcPr>
          <w:p w:rsidR="005D7095" w:rsidRPr="005D7095" w:rsidRDefault="005D7095" w:rsidP="005D7095">
            <w:pPr>
              <w:rPr>
                <w:rFonts w:ascii="Times New Roman" w:hAnsi="Times New Roman" w:cs="Times New Roman"/>
                <w:b/>
                <w:bCs/>
              </w:rPr>
            </w:pPr>
          </w:p>
        </w:tc>
        <w:tc>
          <w:tcPr>
            <w:tcW w:w="1392" w:type="dxa"/>
            <w:vMerge/>
            <w:hideMark/>
          </w:tcPr>
          <w:p w:rsidR="005D7095" w:rsidRPr="005D7095" w:rsidRDefault="005D7095" w:rsidP="005D7095">
            <w:pPr>
              <w:rPr>
                <w:rFonts w:ascii="Times New Roman" w:hAnsi="Times New Roman" w:cs="Times New Roman"/>
                <w:b/>
                <w:bCs/>
              </w:rPr>
            </w:pPr>
          </w:p>
        </w:tc>
      </w:tr>
      <w:tr w:rsidR="005D7095" w:rsidRPr="005D7095" w:rsidTr="007807BD">
        <w:trPr>
          <w:trHeight w:val="330"/>
        </w:trPr>
        <w:tc>
          <w:tcPr>
            <w:tcW w:w="3390" w:type="dxa"/>
            <w:noWrap/>
            <w:hideMark/>
          </w:tcPr>
          <w:p w:rsidR="005D7095" w:rsidRPr="005D7095" w:rsidRDefault="005D7095" w:rsidP="005D7095">
            <w:pPr>
              <w:jc w:val="center"/>
              <w:rPr>
                <w:rFonts w:ascii="Times New Roman" w:hAnsi="Times New Roman" w:cs="Times New Roman"/>
                <w:lang w:val="en-US"/>
              </w:rPr>
            </w:pPr>
            <w:r w:rsidRPr="005D7095">
              <w:rPr>
                <w:rFonts w:ascii="Times New Roman" w:hAnsi="Times New Roman" w:cs="Times New Roman"/>
              </w:rPr>
              <w:t>1</w:t>
            </w:r>
          </w:p>
        </w:tc>
        <w:tc>
          <w:tcPr>
            <w:tcW w:w="4188" w:type="dxa"/>
            <w:noWrap/>
            <w:hideMark/>
          </w:tcPr>
          <w:p w:rsidR="005D7095" w:rsidRPr="005D7095" w:rsidRDefault="005D7095" w:rsidP="005D7095">
            <w:pPr>
              <w:jc w:val="center"/>
              <w:rPr>
                <w:rFonts w:ascii="Times New Roman" w:hAnsi="Times New Roman" w:cs="Times New Roman"/>
              </w:rPr>
            </w:pPr>
            <w:r w:rsidRPr="005D7095">
              <w:rPr>
                <w:rFonts w:ascii="Times New Roman" w:hAnsi="Times New Roman" w:cs="Times New Roman"/>
              </w:rPr>
              <w:t>2</w:t>
            </w:r>
          </w:p>
        </w:tc>
        <w:tc>
          <w:tcPr>
            <w:tcW w:w="1392" w:type="dxa"/>
            <w:noWrap/>
            <w:hideMark/>
          </w:tcPr>
          <w:p w:rsidR="005D7095" w:rsidRPr="005D7095" w:rsidRDefault="005D7095" w:rsidP="005D7095">
            <w:pPr>
              <w:jc w:val="center"/>
              <w:rPr>
                <w:rFonts w:ascii="Times New Roman" w:hAnsi="Times New Roman" w:cs="Times New Roman"/>
              </w:rPr>
            </w:pPr>
            <w:r w:rsidRPr="005D7095">
              <w:rPr>
                <w:rFonts w:ascii="Times New Roman" w:hAnsi="Times New Roman" w:cs="Times New Roman"/>
              </w:rPr>
              <w:t>3</w:t>
            </w:r>
          </w:p>
        </w:tc>
      </w:tr>
      <w:tr w:rsidR="005D7095" w:rsidRPr="005D7095" w:rsidTr="007807BD">
        <w:trPr>
          <w:trHeight w:val="330"/>
        </w:trPr>
        <w:tc>
          <w:tcPr>
            <w:tcW w:w="8970" w:type="dxa"/>
            <w:gridSpan w:val="3"/>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г. Саратов, ул им. В.Г. Рахова, влд. 181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Центральный аппарат</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генеральный директор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заместитель генерального директора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заместитель генерального директора по реализации электроэнергии и мощности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директор по работе с клиентами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директор по безопасности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7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директор по экономике и финансам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60"/>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директор по информационным технологиям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директор по персоналу и административным вопросам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внутреннего аудита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экономической и собственной безопасности</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Режим и охрана</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ГО и ЧС</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ГО и ЧС</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82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Мобилизационная подготовка и режимно-секретный орган</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ЗГТ и МР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Управление координации деятельности районных отделений</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управления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Отдел воздействия на должников</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57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по работе с дебиторской задолженностью юридических лиц</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реализации электроэнергии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правовым вопросам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57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по работе с дебиторской задолженностью физических лиц</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крупных потребителей</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по расчетам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Направление по работе с </w:t>
            </w:r>
            <w:r w:rsidRPr="005D7095">
              <w:rPr>
                <w:rFonts w:ascii="Times New Roman" w:hAnsi="Times New Roman" w:cs="Times New Roman"/>
              </w:rPr>
              <w:lastRenderedPageBreak/>
              <w:t>надзорными органами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Управление работы на розничном рынке</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управления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планирования и аналитики энергосбытовой деятельности</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анализа и методологии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планирования реализации электрической энергии и мощности</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обеспечения расчетов и перерасчетов</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780"/>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Управление по взаимодействию и расчетам с сетевыми компаниями</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управления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по договорной работе с ТСО</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по расчетам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по техническому аудиту</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по режимам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по техническому аудиту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техническому аудиту</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технического аудита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по АИИСКУЭ</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по АИИСКУЭ</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по АИИСКУЭ</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по АИИСКУЭ</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Правовое управление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управления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Направление по нормотворчеству</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претензионно-исковой работы</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исковой работе</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правового обеспечения энергосбытовой деятельности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правового обеспечения хозяйственной деятельности</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7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по правовому сопровождению работы с дебиторской и кредиторской задолженностью</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банкротству</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исполнительному производству</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корпоративной работе</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корпоративной работе</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юрисконсульт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870"/>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 xml:space="preserve">Управление закупок электрической энергии и мощности и взаимодействия с </w:t>
            </w:r>
            <w:r w:rsidRPr="005D7095">
              <w:rPr>
                <w:rFonts w:ascii="Times New Roman" w:hAnsi="Times New Roman" w:cs="Times New Roman"/>
                <w:b/>
                <w:bCs/>
              </w:rPr>
              <w:lastRenderedPageBreak/>
              <w:t>субъектами рынков</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начальник управления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взаимодействия и расчетов с субъектами рынков</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мониторинга и оперативного планирования потребления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планированию потребления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45"/>
        </w:trPr>
        <w:tc>
          <w:tcPr>
            <w:tcW w:w="3390" w:type="dxa"/>
            <w:vMerge w:val="restart"/>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Управление коммерческих услуг и маркетинга</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управления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45"/>
        </w:trPr>
        <w:tc>
          <w:tcPr>
            <w:tcW w:w="3390" w:type="dxa"/>
            <w:vMerge/>
            <w:hideMark/>
          </w:tcPr>
          <w:p w:rsidR="005D7095" w:rsidRPr="005D7095" w:rsidRDefault="005D7095" w:rsidP="005D7095">
            <w:pPr>
              <w:rPr>
                <w:rFonts w:ascii="Times New Roman" w:hAnsi="Times New Roman" w:cs="Times New Roman"/>
                <w:b/>
                <w:bCs/>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маркетолог</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коммерческих услуг</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7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розничных продаж и услуг</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Энерготехническое направление</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эксперт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Управление инженерных систем</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управления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технической поддержки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технической поддержки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технической поддержки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технической поддержки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технической поддержки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 технической поддержки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технической поддержки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технической поддержки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технической поддержки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системного администрирования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администратор СУБД</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системный администратор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сопровождения каналов связи</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администратор сетей и систем связи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администратор сетей и систем связи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Управление по административным вопросам</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управления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транспортного обеспечения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транспорту и  безопасности дорожного движения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хозяйственного обеспечения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товарно-материальным ценностям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снабжению</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72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сохранности товарно-материальных ценностей - 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информационных систем</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сопровождению типовых ИТ- систем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сопровождению типовых ИТ- систем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94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сопровождения биллинга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сопровождению производственных ИТ-систем</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94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сопровождению производственных ИТ-систем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94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сопровождению производственных ИТ-систем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94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сопровождению производственных ИТ-систем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развития ИТ-систем</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проекта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аналитик по ИТ-системам</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аналитик по ИТ-системам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учета ТМЦ ИТ</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документационному обеспечению ИТ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по документационному обеспечению ИТ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кладовщик</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121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информационной безопасности объектов критической информационной инфраструктуры</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информационной безопасности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тарифообразования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экономист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экономист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экономист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0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бизнес-планирования</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эксперт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экономист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экономист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анализа хозяйственной деятельности и инвестиций</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экономист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Финансовый отдел</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экономист по финансовой работе</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старший кассир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главный специалист по финансовой </w:t>
            </w:r>
            <w:r w:rsidRPr="005D7095">
              <w:rPr>
                <w:rFonts w:ascii="Times New Roman" w:hAnsi="Times New Roman" w:cs="Times New Roman"/>
              </w:rPr>
              <w:lastRenderedPageBreak/>
              <w:t>работе</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отчетности и налогового учета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бухгалтер по МСФО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налоговой экспертизы</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главный налоговый эксперт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налоговый эксперт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налоговый эксперт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работе и развитию персонала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9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9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повышению операционной эффективности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0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оплаты и мотивации персонала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57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экономист по оплате труда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Отдел организационного обеспечения</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отдела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Помощник руководителя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по архивному делопроизводству</w:t>
            </w: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охраны труда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 по охране труда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Направление пресс-службы</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направления</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765"/>
        </w:trPr>
        <w:tc>
          <w:tcPr>
            <w:tcW w:w="3390"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 Отдел фронт-персонала (ООО «Интер РАО-Управление сервисами»)</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lastRenderedPageBreak/>
              <w:t>Отделения</w:t>
            </w:r>
          </w:p>
        </w:tc>
        <w:tc>
          <w:tcPr>
            <w:tcW w:w="4188" w:type="dxa"/>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 </w:t>
            </w:r>
          </w:p>
        </w:tc>
        <w:tc>
          <w:tcPr>
            <w:tcW w:w="1392" w:type="dxa"/>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 </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Северо-Восточное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агент по сбыту электроэнергии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Балаковский центр очного обслуживания клиентов (Саратовская обл.,  г. Балаково, ул.Факел Социализма, 21)</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агент по сбыту электроэнергии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Вольский центр очного обслуживания клиентов (Саратовская обл., г. Вольск, ул. Токина, 1)</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заместитель начальника МРО 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43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4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Хвалынский центр очного обслуживания клиентов (Саратовская обл., г. Хвалынск, ул. Советская, 128)</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Горновский клиентский офис (Саратовская обл., Краснопартизанский р-н, п. Горный, ул. Краснопартизанская, 23)</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Духовницкий клиентский офис </w:t>
            </w:r>
            <w:r w:rsidRPr="005D7095">
              <w:rPr>
                <w:rFonts w:ascii="Times New Roman" w:hAnsi="Times New Roman" w:cs="Times New Roman"/>
              </w:rPr>
              <w:lastRenderedPageBreak/>
              <w:t>(Саратовская обл., р.п. Духовницкое, ул.Ленина, 12/12в)</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Северное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Пугачевский центр очного обслуживания клиентов (Саратовская обл., г. Пугачев, ул. Топорковская, 10/1)</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Ивантеевский клиентский офис (Саратовская обл., Ивантеевский р-н, с. Ивантеевка, ул. </w:t>
            </w:r>
            <w:r w:rsidRPr="005D7095">
              <w:rPr>
                <w:rFonts w:ascii="Times New Roman" w:hAnsi="Times New Roman" w:cs="Times New Roman"/>
              </w:rPr>
              <w:lastRenderedPageBreak/>
              <w:t>Интернациональная, 1 Б)</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Группа по работе с потребителями Перелюбского района (Саратовская обл., Перелюбский р-н, с. Перелюб, ул. Чапаевская, 95)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группы</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Приволжское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заместитель начальника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Энгельсский центр очного обслуживания клиентов  (Саратовская обл. г. Энгельс, пл. Свободы,15)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мастер 3 группы</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агент по сбыту электроэнергии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агент по сбыту электроэнергии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агент по сбыту электроэнергии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агент по сбыту электроэнергии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Марксовский центр очного обслуживания клиентов (Саратовская обл. г. Энгельс, пл. Свободы,15)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Советский клиентский офис (Саратовский обл. п. Степное, ул. 50 лет Победы, 13)</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42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Краснокутский центр очного обслуживания клиентов (Саратовская обл., Краснокутский р-н, г. Красный Кут, ул. Рабочая, 60)</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Федоровский клиентский офис  (Саратовская обл., Федоровский р-н, рп Мокроус, ул. Центральная, 55)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Группа по работе с потребителями Ровенского района (Саратовская обл. р.п. Ровное, ул. Гагарина, 10)</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группы</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Группа по работе с потребителями Питерского района (Саратовская обл. с. Питерка, ул. Ленина, 73, 2-й этаж)</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группы</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Заволжское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Ершовский центр очного обслуживания клиентов (Саратовская обл., Ершовский р-н, г. Ершов, ул. Ломоносова,2)</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42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6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Новоузенский центр очного обслуживания клиентов (Саратовская обл., Новоузенский р-н, г. Новоузенск, ул. Московская, 30)</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Дергачевский центр очного обслуживания клиентов (Саратовская обл., Дергачевский р-н, рп Дергачи, ул. Садовая, 45)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Озинский клиентский офис (Саратовская обл., рп Озинки, ул. </w:t>
            </w:r>
            <w:r w:rsidRPr="005D7095">
              <w:rPr>
                <w:rFonts w:ascii="Times New Roman" w:hAnsi="Times New Roman" w:cs="Times New Roman"/>
              </w:rPr>
              <w:lastRenderedPageBreak/>
              <w:t>Пушкинская, 48)</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Группа по работе с потребителями Александрово-Гайского района (Саратовская обл. с. Александров Гай, пл.Торговый центр, д.9)</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Центральное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Саратовский центр очного обслуживания клиентов (г. Саратов, ул. Рабочая, 22)</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заместитель начальника МРО 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по договорной работе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Воскресенский клиентский офис (Саратовская обл.,  с. Воскресенское, ул. Калинина, 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Петровский центр очного обслуживания клиентов (Саратовская обл., г. Петровск, ул. Некрасова, 13)</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7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Базарно-Карабулакский центр очного обслуживания клиентов  ( Саратовская обл., Базарно- Карабулакский р-н, Базарный Карабулак рп., ул Ленина, 2 а)</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Новобурасский клиентский офис (Саратовская обл., Новобурасский р-н, Новые Бурасы рп, ул.Баумана, 32)</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клиентского офиса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Группа по работе с потребителями Балтайского района ( Саратовская обл., Балтайский р-н, с. Балтай, Почтовый пер., 17, стр. 1)</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группы</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Прихоперское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Балашовский центр очного обслуживания клиентов  (Саратовская обл., г.Балашов, ул. Володарского, 41)</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центра очного обслуживания клиентов</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мастер 2 группы</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техник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Ртищевский центр очного обслуживания клиентов (Саратовская обл., г. Ртищево, ул. 60 лет Октября, 7)</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заместитель начальника МРО начальник центра очного обслуживания клиентов</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Самойловский клиентский офис (Саратовская обл., р.п. Самойловка, ул. 30 лет Победы д.32)</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клиентского офиса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Аркадакский центр очного обслуживания клиентов (Саратовская обл., Аркадакский р-н, г. Аркадак, ул. Ленина, 16)</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Группа по работе с потребителями Романовского района (Саратовская обл., Аркадакский р-н, г. Аркадак, ул. Ленина, 16)</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группы</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Группа по работе с потребителями Турковского района  (Саратовская обл., Турковский р-н, рп. Турки, ул. Революционная, 13)</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руководитель группы</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инженер-инспектор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Правобережное межрайонное отделение</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МРО</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b/>
                <w:bCs/>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Татищевский центр очного обслуживания клиентов ( Саратовская обл., Татищевский р-н, рп Татищево, ул. Крупской, 21 А)</w:t>
            </w:r>
          </w:p>
        </w:tc>
        <w:tc>
          <w:tcPr>
            <w:tcW w:w="4188" w:type="dxa"/>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Аткарский центр очного обслуживания клиентов (Саратовская обл., г. Аткарск, ул. Чапаева, 74)</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1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Калининский центр очного обслуживания клиентов (Саратовская обл., Калининский р-н, г. Калининск, ул. Коллективная, 65)</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2 категории</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Красноармейский центр очного обслуживания клиентов (Саратовская обл., г. Красноармейск, ул. Телефонная, 17)</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 2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3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Лысогорский клиентский офис (Саратовская обл., Лысогорский р-н, Лысые Горы рп, ул. Мира, 69)</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начальник центра очного обслуживания клиентов</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ведущий инженер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делопроизводитель</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4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val="restart"/>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 xml:space="preserve">Екатериновский клиентский </w:t>
            </w:r>
            <w:r w:rsidRPr="005D7095">
              <w:rPr>
                <w:rFonts w:ascii="Times New Roman" w:hAnsi="Times New Roman" w:cs="Times New Roman"/>
              </w:rPr>
              <w:lastRenderedPageBreak/>
              <w:t>офис (Саратовская обл., Лысогорский р-н, Лысые Горы рп, ул. Мира, 69)</w:t>
            </w: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lastRenderedPageBreak/>
              <w:t>начальник клиентского офиса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инженер 1 категории</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специалист обработки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оператор по работе с базой данных</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контролер 2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630"/>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электромонтер по эксплуатации электросчетчиков 3 разряда</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315"/>
        </w:trPr>
        <w:tc>
          <w:tcPr>
            <w:tcW w:w="3390" w:type="dxa"/>
            <w:vMerge/>
            <w:hideMark/>
          </w:tcPr>
          <w:p w:rsidR="005D7095" w:rsidRPr="005D7095" w:rsidRDefault="005D7095" w:rsidP="005D7095">
            <w:pPr>
              <w:rPr>
                <w:rFonts w:ascii="Times New Roman" w:hAnsi="Times New Roman" w:cs="Times New Roman"/>
              </w:rPr>
            </w:pPr>
          </w:p>
        </w:tc>
        <w:tc>
          <w:tcPr>
            <w:tcW w:w="4188" w:type="dxa"/>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водитель-экспедитор</w:t>
            </w:r>
          </w:p>
        </w:tc>
        <w:tc>
          <w:tcPr>
            <w:tcW w:w="1392" w:type="dxa"/>
            <w:noWrap/>
            <w:hideMark/>
          </w:tcPr>
          <w:p w:rsidR="005D7095" w:rsidRPr="005D7095" w:rsidRDefault="005D7095" w:rsidP="005D7095">
            <w:pPr>
              <w:rPr>
                <w:rFonts w:ascii="Times New Roman" w:hAnsi="Times New Roman" w:cs="Times New Roman"/>
              </w:rPr>
            </w:pPr>
            <w:r w:rsidRPr="005D7095">
              <w:rPr>
                <w:rFonts w:ascii="Times New Roman" w:hAnsi="Times New Roman" w:cs="Times New Roman"/>
              </w:rPr>
              <w:t>1</w:t>
            </w:r>
          </w:p>
        </w:tc>
      </w:tr>
      <w:tr w:rsidR="005D7095" w:rsidRPr="005D7095" w:rsidTr="007807BD">
        <w:trPr>
          <w:trHeight w:val="510"/>
        </w:trPr>
        <w:tc>
          <w:tcPr>
            <w:tcW w:w="3390" w:type="dxa"/>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Итого рабочих мест:</w:t>
            </w:r>
          </w:p>
        </w:tc>
        <w:tc>
          <w:tcPr>
            <w:tcW w:w="4188" w:type="dxa"/>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 </w:t>
            </w:r>
          </w:p>
        </w:tc>
        <w:tc>
          <w:tcPr>
            <w:tcW w:w="1392" w:type="dxa"/>
            <w:noWrap/>
            <w:hideMark/>
          </w:tcPr>
          <w:p w:rsidR="005D7095" w:rsidRPr="005D7095" w:rsidRDefault="005D7095" w:rsidP="005D7095">
            <w:pPr>
              <w:rPr>
                <w:rFonts w:ascii="Times New Roman" w:hAnsi="Times New Roman" w:cs="Times New Roman"/>
                <w:b/>
                <w:bCs/>
              </w:rPr>
            </w:pPr>
            <w:r w:rsidRPr="005D7095">
              <w:rPr>
                <w:rFonts w:ascii="Times New Roman" w:hAnsi="Times New Roman" w:cs="Times New Roman"/>
                <w:b/>
                <w:bCs/>
              </w:rPr>
              <w:t>715</w:t>
            </w:r>
          </w:p>
        </w:tc>
      </w:tr>
    </w:tbl>
    <w:p w:rsidR="005D7095" w:rsidRDefault="005D7095" w:rsidP="005D7095">
      <w:pPr>
        <w:spacing w:after="0" w:line="240" w:lineRule="auto"/>
        <w:jc w:val="center"/>
        <w:rPr>
          <w:rFonts w:ascii="Times New Roman" w:eastAsia="Times New Roman" w:hAnsi="Times New Roman" w:cs="Times New Roman"/>
          <w:b/>
          <w:lang w:eastAsia="ar-SA"/>
        </w:rPr>
      </w:pPr>
    </w:p>
    <w:p w:rsidR="009E124F" w:rsidRPr="005D7095" w:rsidRDefault="009E124F" w:rsidP="002C43FD">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Подписи сторон</w:t>
      </w:r>
    </w:p>
    <w:p w:rsidR="005D7095" w:rsidRPr="005D7095" w:rsidRDefault="005D7095" w:rsidP="005D7095">
      <w:pPr>
        <w:spacing w:after="0" w:line="240" w:lineRule="auto"/>
        <w:jc w:val="center"/>
        <w:rPr>
          <w:rFonts w:ascii="Times New Roman" w:eastAsia="Times New Roman" w:hAnsi="Times New Roman" w:cs="Times New Roman"/>
          <w:b/>
          <w:lang w:eastAsia="ar-SA"/>
        </w:rPr>
      </w:pPr>
    </w:p>
    <w:tbl>
      <w:tblPr>
        <w:tblW w:w="0" w:type="auto"/>
        <w:tblInd w:w="250" w:type="dxa"/>
        <w:tblLayout w:type="fixed"/>
        <w:tblLook w:val="0000" w:firstRow="0" w:lastRow="0" w:firstColumn="0" w:lastColumn="0" w:noHBand="0" w:noVBand="0"/>
      </w:tblPr>
      <w:tblGrid>
        <w:gridCol w:w="4862"/>
        <w:gridCol w:w="4778"/>
      </w:tblGrid>
      <w:tr w:rsidR="009E124F" w:rsidRPr="002A3627" w:rsidTr="007807BD">
        <w:trPr>
          <w:trHeight w:val="180"/>
        </w:trPr>
        <w:tc>
          <w:tcPr>
            <w:tcW w:w="4862" w:type="dxa"/>
          </w:tcPr>
          <w:p w:rsidR="009E124F" w:rsidRDefault="009E124F" w:rsidP="007807BD">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Исполнитель</w:t>
            </w:r>
            <w:r w:rsidR="00937C05">
              <w:rPr>
                <w:rFonts w:ascii="Times New Roman" w:eastAsia="Times New Roman" w:hAnsi="Times New Roman" w:cs="Times New Roman"/>
                <w:b/>
                <w:lang w:eastAsia="ar-SA"/>
              </w:rPr>
              <w:t>:</w:t>
            </w:r>
          </w:p>
          <w:p w:rsidR="009E124F" w:rsidRDefault="009E124F" w:rsidP="007807BD">
            <w:pPr>
              <w:snapToGrid w:val="0"/>
              <w:spacing w:after="0" w:line="240" w:lineRule="auto"/>
              <w:rPr>
                <w:rFonts w:ascii="Times New Roman" w:eastAsia="Times New Roman" w:hAnsi="Times New Roman" w:cs="Times New Roman"/>
                <w:b/>
                <w:lang w:eastAsia="ar-SA"/>
              </w:rPr>
            </w:pPr>
          </w:p>
          <w:p w:rsidR="009E124F" w:rsidRDefault="009E124F" w:rsidP="007807BD">
            <w:pPr>
              <w:snapToGrid w:val="0"/>
              <w:spacing w:after="0" w:line="240" w:lineRule="auto"/>
              <w:rPr>
                <w:rFonts w:ascii="Times New Roman" w:eastAsia="Times New Roman" w:hAnsi="Times New Roman" w:cs="Times New Roman"/>
                <w:b/>
                <w:lang w:eastAsia="ar-SA"/>
              </w:rPr>
            </w:pPr>
          </w:p>
          <w:p w:rsidR="009E124F" w:rsidRDefault="009E124F" w:rsidP="007807BD">
            <w:pPr>
              <w:snapToGrid w:val="0"/>
              <w:spacing w:after="0" w:line="240" w:lineRule="auto"/>
              <w:rPr>
                <w:rFonts w:ascii="Times New Roman" w:eastAsia="Times New Roman" w:hAnsi="Times New Roman" w:cs="Times New Roman"/>
                <w:b/>
                <w:lang w:eastAsia="ar-SA"/>
              </w:rPr>
            </w:pPr>
          </w:p>
          <w:p w:rsidR="009E124F" w:rsidRDefault="009E124F" w:rsidP="007807BD">
            <w:pPr>
              <w:snapToGrid w:val="0"/>
              <w:spacing w:after="0" w:line="240" w:lineRule="auto"/>
              <w:rPr>
                <w:rFonts w:ascii="Times New Roman" w:eastAsia="Times New Roman" w:hAnsi="Times New Roman" w:cs="Times New Roman"/>
                <w:b/>
                <w:lang w:eastAsia="ar-SA"/>
              </w:rPr>
            </w:pPr>
          </w:p>
          <w:p w:rsidR="009E124F" w:rsidRDefault="009E124F" w:rsidP="007807BD">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________________  ФИО                           </w:t>
            </w:r>
          </w:p>
          <w:p w:rsidR="009E124F" w:rsidRPr="002A3627" w:rsidRDefault="009E124F"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м.п.</w:t>
            </w:r>
          </w:p>
        </w:tc>
        <w:tc>
          <w:tcPr>
            <w:tcW w:w="4778" w:type="dxa"/>
          </w:tcPr>
          <w:p w:rsidR="009E124F" w:rsidRPr="002A3627" w:rsidRDefault="009E124F" w:rsidP="007807BD">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Заказчик</w:t>
            </w:r>
            <w:r w:rsidR="00937C05">
              <w:rPr>
                <w:rFonts w:ascii="Times New Roman" w:eastAsia="Times New Roman" w:hAnsi="Times New Roman" w:cs="Times New Roman"/>
                <w:b/>
                <w:lang w:eastAsia="ar-SA"/>
              </w:rPr>
              <w:t>:</w:t>
            </w:r>
          </w:p>
          <w:p w:rsidR="00937C05" w:rsidRDefault="009E124F"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937C05">
              <w:rPr>
                <w:rFonts w:ascii="Times New Roman" w:eastAsia="Times New Roman" w:hAnsi="Times New Roman" w:cs="Times New Roman"/>
                <w:b/>
                <w:lang w:eastAsia="ar-SA"/>
              </w:rPr>
              <w:t>Заместитель генерального</w:t>
            </w:r>
            <w:r>
              <w:rPr>
                <w:rFonts w:ascii="Times New Roman" w:eastAsia="Times New Roman" w:hAnsi="Times New Roman" w:cs="Times New Roman"/>
                <w:b/>
                <w:lang w:eastAsia="ar-SA"/>
              </w:rPr>
              <w:t xml:space="preserve"> </w:t>
            </w:r>
          </w:p>
          <w:p w:rsidR="009E124F" w:rsidRPr="002A3627" w:rsidRDefault="00937C05"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директора </w:t>
            </w:r>
            <w:r w:rsidR="009E124F" w:rsidRPr="002A3627">
              <w:rPr>
                <w:rFonts w:ascii="Times New Roman" w:eastAsia="Times New Roman" w:hAnsi="Times New Roman" w:cs="Times New Roman"/>
                <w:b/>
                <w:lang w:eastAsia="ar-SA"/>
              </w:rPr>
              <w:t>ПАО «Саратовэнерго»</w:t>
            </w:r>
          </w:p>
          <w:p w:rsidR="009E124F" w:rsidRDefault="009E124F" w:rsidP="007807BD">
            <w:pPr>
              <w:spacing w:after="0" w:line="240" w:lineRule="auto"/>
              <w:rPr>
                <w:rFonts w:ascii="Times New Roman" w:eastAsia="Times New Roman" w:hAnsi="Times New Roman" w:cs="Times New Roman"/>
                <w:b/>
                <w:lang w:eastAsia="ar-SA"/>
              </w:rPr>
            </w:pPr>
          </w:p>
          <w:p w:rsidR="009E124F" w:rsidRDefault="009E124F" w:rsidP="007807BD">
            <w:pPr>
              <w:spacing w:after="0" w:line="240" w:lineRule="auto"/>
              <w:rPr>
                <w:rFonts w:ascii="Times New Roman" w:eastAsia="Times New Roman" w:hAnsi="Times New Roman" w:cs="Times New Roman"/>
                <w:b/>
                <w:lang w:eastAsia="ar-SA"/>
              </w:rPr>
            </w:pPr>
          </w:p>
          <w:p w:rsidR="009E124F" w:rsidRPr="002A3627" w:rsidRDefault="009E124F"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_________</w:t>
            </w:r>
            <w:r w:rsidR="00937C05">
              <w:rPr>
                <w:rFonts w:ascii="Times New Roman" w:eastAsia="Times New Roman" w:hAnsi="Times New Roman" w:cs="Times New Roman"/>
                <w:b/>
                <w:lang w:eastAsia="ar-SA"/>
              </w:rPr>
              <w:t>____ И.А. Гордеев</w:t>
            </w:r>
          </w:p>
          <w:p w:rsidR="009E124F" w:rsidRPr="002A3627" w:rsidRDefault="009E124F"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м.п.</w:t>
            </w:r>
          </w:p>
        </w:tc>
      </w:tr>
    </w:tbl>
    <w:p w:rsidR="005D7095" w:rsidRPr="005D7095" w:rsidRDefault="005D7095" w:rsidP="005D7095">
      <w:pPr>
        <w:spacing w:after="0" w:line="240" w:lineRule="auto"/>
        <w:jc w:val="center"/>
        <w:rPr>
          <w:rFonts w:ascii="Times New Roman" w:eastAsia="Times New Roman" w:hAnsi="Times New Roman" w:cs="Times New Roman"/>
          <w:b/>
          <w:lang w:eastAsia="ar-SA"/>
        </w:rPr>
      </w:pPr>
    </w:p>
    <w:p w:rsidR="005D7095" w:rsidRDefault="005D7095" w:rsidP="00D00F43">
      <w:pPr>
        <w:spacing w:after="0" w:line="240" w:lineRule="auto"/>
        <w:rPr>
          <w:rFonts w:ascii="Times New Roman" w:eastAsia="Times New Roman" w:hAnsi="Times New Roman" w:cs="Times New Roman"/>
          <w:b/>
          <w:lang w:eastAsia="ar-SA"/>
        </w:rPr>
      </w:pPr>
    </w:p>
    <w:p w:rsidR="00D00F43" w:rsidRDefault="00D00F43" w:rsidP="00D00F43">
      <w:pPr>
        <w:spacing w:after="0" w:line="240" w:lineRule="auto"/>
        <w:rPr>
          <w:rFonts w:ascii="Times New Roman" w:eastAsia="Times New Roman" w:hAnsi="Times New Roman" w:cs="Times New Roman"/>
          <w:b/>
          <w:sz w:val="24"/>
          <w:szCs w:val="24"/>
          <w:lang w:eastAsia="ar-SA"/>
        </w:rPr>
      </w:pPr>
    </w:p>
    <w:p w:rsidR="005D7095" w:rsidRDefault="005D7095" w:rsidP="00F6103E">
      <w:pPr>
        <w:spacing w:after="0" w:line="240" w:lineRule="auto"/>
        <w:jc w:val="right"/>
        <w:rPr>
          <w:rFonts w:ascii="Times New Roman" w:eastAsia="Times New Roman" w:hAnsi="Times New Roman" w:cs="Times New Roman"/>
          <w:b/>
          <w:sz w:val="24"/>
          <w:szCs w:val="24"/>
          <w:lang w:eastAsia="ar-SA"/>
        </w:rPr>
      </w:pPr>
    </w:p>
    <w:p w:rsidR="005D7095" w:rsidRDefault="005D7095" w:rsidP="00F6103E">
      <w:pPr>
        <w:spacing w:after="0" w:line="240" w:lineRule="auto"/>
        <w:jc w:val="right"/>
        <w:rPr>
          <w:rFonts w:ascii="Times New Roman" w:eastAsia="Times New Roman" w:hAnsi="Times New Roman" w:cs="Times New Roman"/>
          <w:b/>
          <w:sz w:val="24"/>
          <w:szCs w:val="24"/>
          <w:lang w:eastAsia="ar-SA"/>
        </w:rPr>
      </w:pPr>
    </w:p>
    <w:p w:rsidR="005D7095" w:rsidRDefault="005D7095" w:rsidP="00F6103E">
      <w:pPr>
        <w:spacing w:after="0" w:line="240" w:lineRule="auto"/>
        <w:jc w:val="right"/>
        <w:rPr>
          <w:rFonts w:ascii="Times New Roman" w:eastAsia="Times New Roman" w:hAnsi="Times New Roman" w:cs="Times New Roman"/>
          <w:b/>
          <w:sz w:val="24"/>
          <w:szCs w:val="24"/>
          <w:lang w:eastAsia="ar-SA"/>
        </w:rPr>
      </w:pPr>
    </w:p>
    <w:p w:rsidR="005D7095" w:rsidRDefault="005D7095" w:rsidP="00F6103E">
      <w:pPr>
        <w:spacing w:after="0" w:line="240" w:lineRule="auto"/>
        <w:jc w:val="right"/>
        <w:rPr>
          <w:rFonts w:ascii="Times New Roman" w:eastAsia="Times New Roman" w:hAnsi="Times New Roman" w:cs="Times New Roman"/>
          <w:b/>
          <w:sz w:val="24"/>
          <w:szCs w:val="24"/>
          <w:lang w:eastAsia="ar-SA"/>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B05907" w:rsidRDefault="00B05907" w:rsidP="00E9373B">
      <w:pPr>
        <w:spacing w:after="0" w:line="100" w:lineRule="atLeast"/>
        <w:jc w:val="right"/>
        <w:rPr>
          <w:rFonts w:ascii="Times New Roman" w:eastAsia="Times New Roman" w:hAnsi="Times New Roman" w:cs="Times New Roman"/>
          <w:b/>
        </w:rPr>
      </w:pPr>
    </w:p>
    <w:p w:rsidR="00085027" w:rsidRDefault="00085027" w:rsidP="00E9373B">
      <w:pPr>
        <w:spacing w:after="0" w:line="100" w:lineRule="atLeast"/>
        <w:jc w:val="right"/>
        <w:rPr>
          <w:rFonts w:ascii="Times New Roman" w:eastAsia="Times New Roman" w:hAnsi="Times New Roman" w:cs="Times New Roman"/>
          <w:b/>
        </w:rPr>
      </w:pPr>
    </w:p>
    <w:p w:rsidR="00085027" w:rsidRDefault="00085027" w:rsidP="00E9373B">
      <w:pPr>
        <w:spacing w:after="0" w:line="100" w:lineRule="atLeast"/>
        <w:jc w:val="right"/>
        <w:rPr>
          <w:rFonts w:ascii="Times New Roman" w:eastAsia="Times New Roman" w:hAnsi="Times New Roman" w:cs="Times New Roman"/>
          <w:b/>
        </w:rPr>
      </w:pPr>
    </w:p>
    <w:p w:rsidR="00085027" w:rsidRDefault="00085027" w:rsidP="00E9373B">
      <w:pPr>
        <w:spacing w:after="0" w:line="100" w:lineRule="atLeast"/>
        <w:jc w:val="right"/>
        <w:rPr>
          <w:rFonts w:ascii="Times New Roman" w:eastAsia="Times New Roman" w:hAnsi="Times New Roman" w:cs="Times New Roman"/>
          <w:b/>
        </w:rPr>
      </w:pPr>
    </w:p>
    <w:p w:rsidR="00085027" w:rsidRDefault="00085027" w:rsidP="00E9373B">
      <w:pPr>
        <w:spacing w:after="0" w:line="100" w:lineRule="atLeast"/>
        <w:jc w:val="right"/>
        <w:rPr>
          <w:rFonts w:ascii="Times New Roman" w:eastAsia="Times New Roman" w:hAnsi="Times New Roman" w:cs="Times New Roman"/>
          <w:b/>
        </w:rPr>
      </w:pPr>
    </w:p>
    <w:p w:rsidR="00E9373B" w:rsidRDefault="00E9373B" w:rsidP="00E9373B">
      <w:pPr>
        <w:spacing w:after="0" w:line="100" w:lineRule="atLeast"/>
        <w:jc w:val="right"/>
        <w:rPr>
          <w:rFonts w:ascii="Times New Roman" w:eastAsia="Times New Roman" w:hAnsi="Times New Roman" w:cs="Times New Roman"/>
        </w:rPr>
      </w:pPr>
      <w:r>
        <w:rPr>
          <w:rFonts w:ascii="Times New Roman" w:eastAsia="Times New Roman" w:hAnsi="Times New Roman" w:cs="Times New Roman"/>
          <w:b/>
        </w:rPr>
        <w:lastRenderedPageBreak/>
        <w:t xml:space="preserve">Приложение № </w:t>
      </w:r>
      <w:r w:rsidR="00FC2FC1">
        <w:rPr>
          <w:rFonts w:ascii="Times New Roman" w:eastAsia="Times New Roman" w:hAnsi="Times New Roman" w:cs="Times New Roman"/>
          <w:b/>
        </w:rPr>
        <w:t>2</w:t>
      </w:r>
    </w:p>
    <w:p w:rsidR="00E9373B" w:rsidRDefault="00E9373B" w:rsidP="00E9373B">
      <w:pPr>
        <w:spacing w:after="0" w:line="100" w:lineRule="atLeast"/>
        <w:jc w:val="right"/>
        <w:rPr>
          <w:rFonts w:ascii="Times New Roman" w:eastAsia="Times New Roman" w:hAnsi="Times New Roman" w:cs="Times New Roman"/>
        </w:rPr>
      </w:pPr>
      <w:r>
        <w:rPr>
          <w:rFonts w:ascii="Times New Roman" w:eastAsia="Times New Roman" w:hAnsi="Times New Roman" w:cs="Times New Roman"/>
        </w:rPr>
        <w:t>к Договору на оказание услуг</w:t>
      </w:r>
    </w:p>
    <w:p w:rsidR="00E9373B" w:rsidRDefault="00E9373B" w:rsidP="00E9373B">
      <w:pPr>
        <w:spacing w:after="0" w:line="100" w:lineRule="atLeast"/>
        <w:jc w:val="right"/>
        <w:rPr>
          <w:rFonts w:ascii="Times New Roman" w:eastAsia="Times New Roman" w:hAnsi="Times New Roman" w:cs="Times New Roman"/>
        </w:rPr>
      </w:pPr>
      <w:r>
        <w:rPr>
          <w:rFonts w:ascii="Times New Roman" w:eastAsia="Times New Roman" w:hAnsi="Times New Roman" w:cs="Times New Roman"/>
        </w:rPr>
        <w:t>от ______________ № ______</w:t>
      </w:r>
    </w:p>
    <w:p w:rsidR="00E9373B" w:rsidRDefault="00E9373B" w:rsidP="00E9373B">
      <w:pPr>
        <w:spacing w:after="0" w:line="100" w:lineRule="atLeast"/>
        <w:jc w:val="center"/>
        <w:rPr>
          <w:rFonts w:ascii="Times New Roman" w:eastAsia="Times New Roman" w:hAnsi="Times New Roman" w:cs="Times New Roman"/>
        </w:rPr>
      </w:pPr>
    </w:p>
    <w:p w:rsidR="00E9373B" w:rsidRDefault="00E9373B" w:rsidP="00E9373B">
      <w:pPr>
        <w:spacing w:after="0" w:line="100" w:lineRule="atLeast"/>
        <w:rPr>
          <w:rFonts w:ascii="Times New Roman" w:eastAsia="Times New Roman" w:hAnsi="Times New Roman" w:cs="Times New Roman"/>
        </w:rPr>
      </w:pPr>
    </w:p>
    <w:p w:rsidR="00E9373B" w:rsidRDefault="00E9373B" w:rsidP="00E9373B">
      <w:pPr>
        <w:spacing w:after="0" w:line="100" w:lineRule="atLeast"/>
        <w:jc w:val="center"/>
        <w:rPr>
          <w:rFonts w:ascii="Times New Roman" w:eastAsia="Times New Roman" w:hAnsi="Times New Roman" w:cs="Times New Roman"/>
          <w:b/>
        </w:rPr>
      </w:pPr>
      <w:r>
        <w:rPr>
          <w:rFonts w:ascii="Times New Roman" w:eastAsia="Times New Roman" w:hAnsi="Times New Roman" w:cs="Times New Roman"/>
          <w:b/>
        </w:rPr>
        <w:t>Перечень работ оказываемых исполнителем</w:t>
      </w:r>
    </w:p>
    <w:p w:rsidR="00036559" w:rsidRDefault="00036559" w:rsidP="00E9373B">
      <w:pPr>
        <w:spacing w:after="0" w:line="100" w:lineRule="atLeast"/>
        <w:jc w:val="center"/>
        <w:rPr>
          <w:rFonts w:ascii="Times New Roman" w:eastAsia="Times New Roman" w:hAnsi="Times New Roman" w:cs="Times New Roman"/>
          <w:b/>
        </w:rPr>
      </w:pPr>
    </w:p>
    <w:p w:rsidR="00036559" w:rsidRPr="00771496" w:rsidRDefault="00036559" w:rsidP="00036559">
      <w:pPr>
        <w:spacing w:after="0" w:line="240" w:lineRule="auto"/>
        <w:jc w:val="both"/>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 xml:space="preserve">    </w:t>
      </w:r>
      <w:r w:rsidRPr="00771496">
        <w:rPr>
          <w:rFonts w:ascii="yandex-sans" w:eastAsia="Times New Roman" w:hAnsi="yandex-sans" w:cs="Times New Roman"/>
          <w:sz w:val="23"/>
          <w:szCs w:val="23"/>
          <w:lang w:eastAsia="ru-RU"/>
        </w:rPr>
        <w:t>По окончании работ исполнитель на бумажном носителе и в электронно</w:t>
      </w:r>
      <w:r w:rsidRPr="00771496">
        <w:rPr>
          <w:rFonts w:ascii="yandex-sans" w:eastAsia="Times New Roman" w:hAnsi="yandex-sans" w:cs="Times New Roman" w:hint="eastAsia"/>
          <w:sz w:val="23"/>
          <w:szCs w:val="23"/>
          <w:lang w:eastAsia="ru-RU"/>
        </w:rPr>
        <w:t>м</w:t>
      </w:r>
      <w:r w:rsidRPr="00771496">
        <w:rPr>
          <w:rFonts w:ascii="yandex-sans" w:eastAsia="Times New Roman" w:hAnsi="yandex-sans" w:cs="Times New Roman"/>
          <w:sz w:val="23"/>
          <w:szCs w:val="23"/>
          <w:lang w:eastAsia="ru-RU"/>
        </w:rPr>
        <w:t xml:space="preserve"> виде, </w:t>
      </w:r>
      <w:r w:rsidRPr="00771496">
        <w:rPr>
          <w:rFonts w:ascii="yandex-sans" w:eastAsia="Times New Roman" w:hAnsi="yandex-sans" w:cs="Times New Roman"/>
          <w:color w:val="000000"/>
          <w:sz w:val="23"/>
          <w:szCs w:val="23"/>
          <w:lang w:eastAsia="ru-RU"/>
        </w:rPr>
        <w:t xml:space="preserve">представляет документы, оформленные в соответствии с Федеральным законом </w:t>
      </w:r>
      <w:r w:rsidRPr="00771496">
        <w:rPr>
          <w:rFonts w:ascii="Times New Roman" w:eastAsia="Times New Roman" w:hAnsi="Times New Roman" w:cs="Times New Roman"/>
          <w:bCs/>
          <w:iCs/>
          <w:lang w:eastAsia="ru-RU"/>
        </w:rPr>
        <w:t xml:space="preserve"> от 28.12.2013 г.</w:t>
      </w:r>
      <w:r w:rsidRPr="00771496">
        <w:t xml:space="preserve">  </w:t>
      </w:r>
      <w:r w:rsidRPr="00771496">
        <w:rPr>
          <w:rFonts w:ascii="Times New Roman" w:eastAsia="Times New Roman" w:hAnsi="Times New Roman" w:cs="Times New Roman"/>
          <w:bCs/>
          <w:iCs/>
          <w:lang w:eastAsia="ru-RU"/>
        </w:rPr>
        <w:t>№ 426-ФЗ «О специальной оценке условий труда», а именно:</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1) перечень рабочих мест, на которых проведена идентификация потенциально вредных и (или) опасных факторов производственной среды и трудового процесса;</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2) сведения об организации, проводящей специальную оценку условий труда, с приложением копий документов, подтверждающих ее соответствие установленным Федеральным законом от 28.12.2013 г. № 426-ФЗ «О специальной оценке условий труда» требованиям;</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3) перечень рабочих мест, на которых проводилась специальная оценка условий труда;</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4) карты специальной оценки условий труда;</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5) протоколы проведения исследований (испытаний) и измерений идентифицированных вредных и (или) опасных производственных факторов;</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6) протоколы оценки эффективности средств индивидуальной защиты (при наличии);</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7) сводная ведомость специальной оценки условий труда;</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yandex-sans" w:eastAsia="Times New Roman" w:hAnsi="yandex-sans" w:cs="Times New Roman"/>
          <w:color w:val="000000"/>
          <w:sz w:val="23"/>
          <w:szCs w:val="23"/>
          <w:lang w:eastAsia="ru-RU"/>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036559" w:rsidRPr="00771496" w:rsidRDefault="00036559" w:rsidP="00036559">
      <w:pPr>
        <w:spacing w:after="0" w:line="240" w:lineRule="auto"/>
        <w:rPr>
          <w:rFonts w:ascii="yandex-sans" w:eastAsia="Times New Roman" w:hAnsi="yandex-sans" w:cs="Times New Roman"/>
          <w:color w:val="000000"/>
          <w:sz w:val="23"/>
          <w:szCs w:val="23"/>
          <w:lang w:eastAsia="ru-RU"/>
        </w:rPr>
      </w:pPr>
      <w:r w:rsidRPr="00771496">
        <w:rPr>
          <w:rFonts w:ascii="Times New Roman" w:eastAsia="Times New Roman" w:hAnsi="Times New Roman" w:cs="Times New Roman"/>
          <w:lang w:eastAsia="ru-RU"/>
        </w:rPr>
        <w:t xml:space="preserve"> 9) исполнитель на указанные рабочие места готовит и представляет на утверждение Комиссии по проведению специальной оценки условий труда Декларации соответствия условий труда государственным нормативным требованиям охраны труда, а также оказывает помощь в оформлении, подаче и регистрации Декларации в территориальный орган Федеральной службы по труду и занятости (по месту нахождения Заказчика).</w:t>
      </w:r>
    </w:p>
    <w:p w:rsidR="00036559" w:rsidRPr="00771496" w:rsidRDefault="00F1589A" w:rsidP="0003655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036559" w:rsidRPr="00771496">
        <w:rPr>
          <w:rFonts w:ascii="Times New Roman" w:eastAsia="Times New Roman" w:hAnsi="Times New Roman" w:cs="Times New Roman"/>
          <w:lang w:eastAsia="ru-RU"/>
        </w:rPr>
        <w:t>Результаты исследований должны сопровождаться предоставлением исполнителем следующими протоколами лабораторных исследований и заключениями выполненными  в соответствии с</w:t>
      </w:r>
      <w:r w:rsidR="00036559">
        <w:rPr>
          <w:rFonts w:ascii="Times New Roman" w:eastAsia="Times New Roman" w:hAnsi="Times New Roman" w:cs="Times New Roman"/>
          <w:lang w:eastAsia="ru-RU"/>
        </w:rPr>
        <w:t xml:space="preserve"> Федеральным законом</w:t>
      </w:r>
      <w:r w:rsidR="00036559" w:rsidRPr="00771496">
        <w:rPr>
          <w:rFonts w:ascii="Times New Roman" w:eastAsia="Times New Roman" w:hAnsi="Times New Roman" w:cs="Times New Roman"/>
          <w:lang w:eastAsia="ru-RU"/>
        </w:rPr>
        <w:t xml:space="preserve"> </w:t>
      </w:r>
      <w:r w:rsidR="00036559" w:rsidRPr="00036559">
        <w:rPr>
          <w:rFonts w:ascii="Times New Roman" w:eastAsia="Times New Roman" w:hAnsi="Times New Roman" w:cs="Times New Roman"/>
          <w:lang w:eastAsia="ru-RU"/>
        </w:rPr>
        <w:t xml:space="preserve">от 30.03.1999 г. № 52-ФЗ «О санитарно-эпидемиологическом благополучии населения РФ», </w:t>
      </w:r>
      <w:r w:rsidR="00036559" w:rsidRPr="00771496">
        <w:rPr>
          <w:rFonts w:ascii="Times New Roman" w:eastAsia="Times New Roman" w:hAnsi="Times New Roman" w:cs="Times New Roman"/>
          <w:lang w:eastAsia="ru-RU"/>
        </w:rPr>
        <w:t>действующими нормативными документами:</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1) протоколы  исследования и измерения параметров микроклимата (в теплый и холодный период года);</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2) протокол измерения параметров световой среды;</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3) протокол проведение измерений аэроионного состава воздуха;</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4) протокол исследования и измерения электромагнитных полей на рабочем месте пользователя ПЭВМ;</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5) протокол исследования и измерений параметров шума;</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6) протокол измерения общей и локальной вибрации;</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7) протокол исследования и измерения концентрации вредных веществ в воздухе рабочей зоны.</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8) протокол исследования и измерения концентрации вредных химических веществ выделяющихся при работе с копировально-множительной техникой в воздухе рабочей зоны (фенол, формальдегид, озон, азота оксид, аммиак, стирол (винилбензол), ацетон (пропан-2-он), селенистый водород (гидроселенид), эпихлоргидрин (хлорметил) оксирон), кислоты, бензин, этилена оксид (оксиран);</w:t>
      </w:r>
    </w:p>
    <w:p w:rsidR="00036559" w:rsidRPr="00771496" w:rsidRDefault="00036559" w:rsidP="00036559">
      <w:pPr>
        <w:spacing w:after="0" w:line="240" w:lineRule="auto"/>
        <w:jc w:val="both"/>
        <w:rPr>
          <w:rFonts w:ascii="Times New Roman" w:eastAsia="Times New Roman" w:hAnsi="Times New Roman" w:cs="Times New Roman"/>
          <w:lang w:eastAsia="ru-RU"/>
        </w:rPr>
      </w:pPr>
      <w:r w:rsidRPr="00771496">
        <w:rPr>
          <w:rFonts w:ascii="Times New Roman" w:eastAsia="Times New Roman" w:hAnsi="Times New Roman" w:cs="Times New Roman"/>
          <w:lang w:eastAsia="ru-RU"/>
        </w:rPr>
        <w:t>9) протокол исследования и измерения статического электричества при работе с копировально-множительной техникой и ВДТ.</w:t>
      </w:r>
    </w:p>
    <w:p w:rsidR="00036559" w:rsidRDefault="00036559" w:rsidP="00E9373B">
      <w:pPr>
        <w:spacing w:after="0" w:line="100" w:lineRule="atLeast"/>
        <w:jc w:val="center"/>
        <w:rPr>
          <w:rFonts w:ascii="Times New Roman" w:eastAsia="Times New Roman" w:hAnsi="Times New Roman" w:cs="Times New Roman"/>
          <w:b/>
        </w:rPr>
      </w:pPr>
    </w:p>
    <w:p w:rsidR="00036559" w:rsidRPr="005D7095" w:rsidRDefault="00036559" w:rsidP="00036559">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Подписи сторон</w:t>
      </w:r>
    </w:p>
    <w:p w:rsidR="00036559" w:rsidRPr="005D7095" w:rsidRDefault="00036559" w:rsidP="00036559">
      <w:pPr>
        <w:spacing w:after="0" w:line="240" w:lineRule="auto"/>
        <w:jc w:val="center"/>
        <w:rPr>
          <w:rFonts w:ascii="Times New Roman" w:eastAsia="Times New Roman" w:hAnsi="Times New Roman" w:cs="Times New Roman"/>
          <w:b/>
          <w:lang w:eastAsia="ar-SA"/>
        </w:rPr>
      </w:pPr>
    </w:p>
    <w:tbl>
      <w:tblPr>
        <w:tblW w:w="0" w:type="auto"/>
        <w:tblInd w:w="250" w:type="dxa"/>
        <w:tblLayout w:type="fixed"/>
        <w:tblLook w:val="0000" w:firstRow="0" w:lastRow="0" w:firstColumn="0" w:lastColumn="0" w:noHBand="0" w:noVBand="0"/>
      </w:tblPr>
      <w:tblGrid>
        <w:gridCol w:w="4862"/>
        <w:gridCol w:w="4778"/>
      </w:tblGrid>
      <w:tr w:rsidR="00036559" w:rsidRPr="002A3627" w:rsidTr="000A1C09">
        <w:trPr>
          <w:trHeight w:val="180"/>
        </w:trPr>
        <w:tc>
          <w:tcPr>
            <w:tcW w:w="4862" w:type="dxa"/>
          </w:tcPr>
          <w:p w:rsidR="00036559" w:rsidRDefault="00036559" w:rsidP="000A1C09">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Исполнитель</w:t>
            </w:r>
            <w:r w:rsidR="000A1C09">
              <w:rPr>
                <w:rFonts w:ascii="Times New Roman" w:eastAsia="Times New Roman" w:hAnsi="Times New Roman" w:cs="Times New Roman"/>
                <w:b/>
                <w:lang w:eastAsia="ar-SA"/>
              </w:rPr>
              <w:t>:</w:t>
            </w:r>
          </w:p>
          <w:p w:rsidR="00036559" w:rsidRDefault="00036559" w:rsidP="000A1C09">
            <w:pPr>
              <w:snapToGrid w:val="0"/>
              <w:spacing w:after="0" w:line="240" w:lineRule="auto"/>
              <w:rPr>
                <w:rFonts w:ascii="Times New Roman" w:eastAsia="Times New Roman" w:hAnsi="Times New Roman" w:cs="Times New Roman"/>
                <w:b/>
                <w:lang w:eastAsia="ar-SA"/>
              </w:rPr>
            </w:pPr>
          </w:p>
          <w:p w:rsidR="00036559" w:rsidRDefault="00036559" w:rsidP="000A1C09">
            <w:pPr>
              <w:snapToGrid w:val="0"/>
              <w:spacing w:after="0" w:line="240" w:lineRule="auto"/>
              <w:rPr>
                <w:rFonts w:ascii="Times New Roman" w:eastAsia="Times New Roman" w:hAnsi="Times New Roman" w:cs="Times New Roman"/>
                <w:b/>
                <w:lang w:eastAsia="ar-SA"/>
              </w:rPr>
            </w:pPr>
          </w:p>
          <w:p w:rsidR="00036559" w:rsidRDefault="00036559" w:rsidP="000A1C09">
            <w:pPr>
              <w:snapToGrid w:val="0"/>
              <w:spacing w:after="0" w:line="240" w:lineRule="auto"/>
              <w:rPr>
                <w:rFonts w:ascii="Times New Roman" w:eastAsia="Times New Roman" w:hAnsi="Times New Roman" w:cs="Times New Roman"/>
                <w:b/>
                <w:lang w:eastAsia="ar-SA"/>
              </w:rPr>
            </w:pPr>
          </w:p>
          <w:p w:rsidR="00036559" w:rsidRDefault="00036559" w:rsidP="000A1C09">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________________  ФИО                           </w:t>
            </w:r>
          </w:p>
          <w:p w:rsidR="00036559" w:rsidRPr="002A3627" w:rsidRDefault="00036559" w:rsidP="000A1C09">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м.п.</w:t>
            </w:r>
          </w:p>
        </w:tc>
        <w:tc>
          <w:tcPr>
            <w:tcW w:w="4778" w:type="dxa"/>
          </w:tcPr>
          <w:p w:rsidR="00036559" w:rsidRPr="002A3627" w:rsidRDefault="00036559" w:rsidP="000A1C09">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Заказчик</w:t>
            </w:r>
            <w:r w:rsidR="000A1C09">
              <w:rPr>
                <w:rFonts w:ascii="Times New Roman" w:eastAsia="Times New Roman" w:hAnsi="Times New Roman" w:cs="Times New Roman"/>
                <w:b/>
                <w:lang w:eastAsia="ar-SA"/>
              </w:rPr>
              <w:t>:</w:t>
            </w:r>
          </w:p>
          <w:p w:rsidR="000A1C09" w:rsidRDefault="00036559" w:rsidP="000A1C09">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0A1C09">
              <w:rPr>
                <w:rFonts w:ascii="Times New Roman" w:eastAsia="Times New Roman" w:hAnsi="Times New Roman" w:cs="Times New Roman"/>
                <w:b/>
                <w:lang w:eastAsia="ar-SA"/>
              </w:rPr>
              <w:t>Заместитель генерального</w:t>
            </w:r>
            <w:r>
              <w:rPr>
                <w:rFonts w:ascii="Times New Roman" w:eastAsia="Times New Roman" w:hAnsi="Times New Roman" w:cs="Times New Roman"/>
                <w:b/>
                <w:lang w:eastAsia="ar-SA"/>
              </w:rPr>
              <w:t xml:space="preserve"> </w:t>
            </w:r>
          </w:p>
          <w:p w:rsidR="00036559" w:rsidRDefault="000A1C09" w:rsidP="000A1C09">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директора </w:t>
            </w:r>
            <w:r w:rsidR="00036559" w:rsidRPr="002A3627">
              <w:rPr>
                <w:rFonts w:ascii="Times New Roman" w:eastAsia="Times New Roman" w:hAnsi="Times New Roman" w:cs="Times New Roman"/>
                <w:b/>
                <w:lang w:eastAsia="ar-SA"/>
              </w:rPr>
              <w:t>ПАО «Саратовэнерго»</w:t>
            </w:r>
          </w:p>
          <w:p w:rsidR="00036559" w:rsidRDefault="00036559" w:rsidP="000A1C09">
            <w:pPr>
              <w:spacing w:after="0" w:line="240" w:lineRule="auto"/>
              <w:rPr>
                <w:rFonts w:ascii="Times New Roman" w:eastAsia="Times New Roman" w:hAnsi="Times New Roman" w:cs="Times New Roman"/>
                <w:b/>
                <w:lang w:eastAsia="ar-SA"/>
              </w:rPr>
            </w:pPr>
          </w:p>
          <w:p w:rsidR="00036559" w:rsidRPr="002A3627" w:rsidRDefault="00036559" w:rsidP="000A1C09">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_________</w:t>
            </w:r>
            <w:r w:rsidR="000A1C09">
              <w:rPr>
                <w:rFonts w:ascii="Times New Roman" w:eastAsia="Times New Roman" w:hAnsi="Times New Roman" w:cs="Times New Roman"/>
                <w:b/>
                <w:lang w:eastAsia="ar-SA"/>
              </w:rPr>
              <w:t>____ И.А. Гордеев</w:t>
            </w:r>
          </w:p>
          <w:p w:rsidR="00036559" w:rsidRPr="002A3627" w:rsidRDefault="00036559" w:rsidP="000A1C09">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м.п.</w:t>
            </w:r>
          </w:p>
        </w:tc>
      </w:tr>
    </w:tbl>
    <w:p w:rsidR="00E9373B" w:rsidRDefault="00E9373B" w:rsidP="00E9373B">
      <w:pPr>
        <w:spacing w:after="0" w:line="100" w:lineRule="atLeast"/>
        <w:jc w:val="both"/>
        <w:rPr>
          <w:rFonts w:ascii="Times New Roman" w:eastAsia="Times New Roman" w:hAnsi="Times New Roman" w:cs="Times New Roman"/>
        </w:rPr>
      </w:pPr>
    </w:p>
    <w:p w:rsidR="00E9373B" w:rsidRDefault="00E9373B" w:rsidP="00036559">
      <w:pPr>
        <w:spacing w:after="0" w:line="240" w:lineRule="auto"/>
        <w:rPr>
          <w:rFonts w:ascii="Times New Roman" w:eastAsia="Times New Roman" w:hAnsi="Times New Roman" w:cs="Times New Roman"/>
          <w:b/>
          <w:sz w:val="24"/>
          <w:szCs w:val="24"/>
          <w:lang w:eastAsia="ar-SA"/>
        </w:rPr>
      </w:pPr>
    </w:p>
    <w:p w:rsidR="00F6103E" w:rsidRPr="009822EF" w:rsidRDefault="00FC2FC1" w:rsidP="00F6103E">
      <w:pPr>
        <w:spacing w:after="0" w:line="240" w:lineRule="auto"/>
        <w:jc w:val="right"/>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Приложение № 3</w:t>
      </w:r>
    </w:p>
    <w:p w:rsidR="00F6103E" w:rsidRPr="009822EF" w:rsidRDefault="00F6103E" w:rsidP="00F6103E">
      <w:pPr>
        <w:spacing w:after="0" w:line="240" w:lineRule="auto"/>
        <w:jc w:val="right"/>
        <w:rPr>
          <w:rFonts w:ascii="Times New Roman" w:eastAsia="Times New Roman" w:hAnsi="Times New Roman" w:cs="Times New Roman"/>
          <w:sz w:val="24"/>
          <w:szCs w:val="24"/>
          <w:lang w:eastAsia="ar-SA"/>
        </w:rPr>
      </w:pPr>
      <w:r w:rsidRPr="009822EF">
        <w:rPr>
          <w:rFonts w:ascii="Times New Roman" w:eastAsia="Times New Roman" w:hAnsi="Times New Roman" w:cs="Times New Roman"/>
          <w:sz w:val="24"/>
          <w:szCs w:val="24"/>
          <w:lang w:eastAsia="ar-SA"/>
        </w:rPr>
        <w:t>к Договору на оказание услуг</w:t>
      </w:r>
    </w:p>
    <w:p w:rsidR="00F6103E" w:rsidRPr="009822EF" w:rsidRDefault="00F6103E" w:rsidP="00F6103E">
      <w:pPr>
        <w:spacing w:after="0" w:line="240" w:lineRule="auto"/>
        <w:jc w:val="right"/>
        <w:rPr>
          <w:rFonts w:ascii="Times New Roman" w:eastAsia="Times New Roman" w:hAnsi="Times New Roman" w:cs="Times New Roman"/>
          <w:sz w:val="24"/>
          <w:szCs w:val="24"/>
          <w:lang w:eastAsia="ar-SA"/>
        </w:rPr>
      </w:pPr>
      <w:r w:rsidRPr="009822EF">
        <w:rPr>
          <w:rFonts w:ascii="Times New Roman" w:eastAsia="Times New Roman" w:hAnsi="Times New Roman" w:cs="Times New Roman"/>
          <w:sz w:val="24"/>
          <w:szCs w:val="24"/>
          <w:lang w:eastAsia="ar-SA"/>
        </w:rPr>
        <w:t xml:space="preserve">от ______________ № ______   </w:t>
      </w:r>
    </w:p>
    <w:p w:rsidR="00F6103E" w:rsidRDefault="00F6103E" w:rsidP="00F6103E">
      <w:pPr>
        <w:spacing w:after="0" w:line="240" w:lineRule="auto"/>
        <w:rPr>
          <w:rFonts w:ascii="Times New Roman" w:eastAsia="Times New Roman" w:hAnsi="Times New Roman" w:cs="Times New Roman"/>
          <w:sz w:val="24"/>
          <w:szCs w:val="24"/>
          <w:lang w:eastAsia="ar-SA"/>
        </w:rPr>
      </w:pPr>
    </w:p>
    <w:p w:rsidR="00D00F43" w:rsidRPr="009822EF" w:rsidRDefault="00D00F43" w:rsidP="00F6103E">
      <w:pPr>
        <w:spacing w:after="0" w:line="240" w:lineRule="auto"/>
        <w:rPr>
          <w:rFonts w:ascii="Times New Roman" w:eastAsia="Times New Roman" w:hAnsi="Times New Roman" w:cs="Times New Roman"/>
          <w:sz w:val="24"/>
          <w:szCs w:val="24"/>
          <w:lang w:eastAsia="ar-SA"/>
        </w:rPr>
      </w:pPr>
    </w:p>
    <w:p w:rsidR="00F6103E" w:rsidRDefault="00F6103E" w:rsidP="007E448B">
      <w:pPr>
        <w:spacing w:after="0" w:line="240" w:lineRule="auto"/>
        <w:jc w:val="center"/>
        <w:rPr>
          <w:rFonts w:ascii="Times New Roman" w:eastAsia="Times New Roman" w:hAnsi="Times New Roman" w:cs="Times New Roman"/>
          <w:b/>
          <w:sz w:val="24"/>
          <w:szCs w:val="24"/>
          <w:lang w:eastAsia="ar-SA"/>
        </w:rPr>
      </w:pPr>
      <w:r w:rsidRPr="009822EF">
        <w:rPr>
          <w:rFonts w:ascii="Times New Roman" w:eastAsia="Times New Roman" w:hAnsi="Times New Roman" w:cs="Times New Roman"/>
          <w:b/>
          <w:sz w:val="24"/>
          <w:szCs w:val="24"/>
          <w:lang w:eastAsia="ar-SA"/>
        </w:rPr>
        <w:t>Смета на проведение работ по</w:t>
      </w:r>
      <w:r w:rsidR="005D7095">
        <w:rPr>
          <w:rFonts w:ascii="Times New Roman" w:eastAsia="Times New Roman" w:hAnsi="Times New Roman" w:cs="Times New Roman"/>
          <w:b/>
          <w:sz w:val="24"/>
          <w:szCs w:val="24"/>
          <w:lang w:eastAsia="ar-SA"/>
        </w:rPr>
        <w:t xml:space="preserve"> специальной оценки условий труда и </w:t>
      </w:r>
      <w:r w:rsidRPr="009822EF">
        <w:rPr>
          <w:rFonts w:ascii="Times New Roman" w:eastAsia="Times New Roman" w:hAnsi="Times New Roman" w:cs="Times New Roman"/>
          <w:b/>
          <w:sz w:val="24"/>
          <w:szCs w:val="24"/>
          <w:lang w:eastAsia="ar-SA"/>
        </w:rPr>
        <w:t xml:space="preserve"> проведению лабораторно-инструментальных исследований факторов производств</w:t>
      </w:r>
      <w:r w:rsidR="007E448B">
        <w:rPr>
          <w:rFonts w:ascii="Times New Roman" w:eastAsia="Times New Roman" w:hAnsi="Times New Roman" w:cs="Times New Roman"/>
          <w:b/>
          <w:sz w:val="24"/>
          <w:szCs w:val="24"/>
          <w:lang w:eastAsia="ar-SA"/>
        </w:rPr>
        <w:t>енной среды</w:t>
      </w:r>
      <w:r w:rsidR="00E9373B">
        <w:rPr>
          <w:rFonts w:ascii="Times New Roman" w:eastAsia="Times New Roman" w:hAnsi="Times New Roman" w:cs="Times New Roman"/>
          <w:b/>
          <w:sz w:val="24"/>
          <w:szCs w:val="24"/>
          <w:lang w:eastAsia="ar-SA"/>
        </w:rPr>
        <w:t xml:space="preserve">    </w:t>
      </w:r>
      <w:r w:rsidR="007E448B">
        <w:rPr>
          <w:rFonts w:ascii="Times New Roman" w:eastAsia="Times New Roman" w:hAnsi="Times New Roman" w:cs="Times New Roman"/>
          <w:b/>
          <w:sz w:val="24"/>
          <w:szCs w:val="24"/>
          <w:lang w:eastAsia="ar-SA"/>
        </w:rPr>
        <w:t xml:space="preserve"> ПАО «Саратовэнерго»</w:t>
      </w:r>
    </w:p>
    <w:p w:rsidR="007E448B" w:rsidRPr="007E448B" w:rsidRDefault="007E448B" w:rsidP="007E448B">
      <w:pPr>
        <w:spacing w:after="0" w:line="240" w:lineRule="auto"/>
        <w:jc w:val="center"/>
        <w:rPr>
          <w:rFonts w:ascii="Times New Roman" w:eastAsia="Times New Roman" w:hAnsi="Times New Roman" w:cs="Times New Roman"/>
          <w:b/>
          <w:sz w:val="24"/>
          <w:szCs w:val="24"/>
          <w:lang w:eastAsia="ar-SA"/>
        </w:rPr>
      </w:pPr>
    </w:p>
    <w:p w:rsidR="009E124F" w:rsidRPr="009822EF" w:rsidRDefault="001A71B4" w:rsidP="00F6103E">
      <w:pPr>
        <w:spacing w:after="0" w:line="240" w:lineRule="auto"/>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p>
    <w:tbl>
      <w:tblPr>
        <w:tblW w:w="10425"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727"/>
        <w:gridCol w:w="2517"/>
        <w:gridCol w:w="1387"/>
        <w:gridCol w:w="1843"/>
        <w:gridCol w:w="1417"/>
      </w:tblGrid>
      <w:tr w:rsidR="009E124F" w:rsidRPr="009E124F" w:rsidTr="009E124F">
        <w:tc>
          <w:tcPr>
            <w:tcW w:w="534" w:type="dxa"/>
          </w:tcPr>
          <w:p w:rsidR="009E124F" w:rsidRPr="009E124F" w:rsidRDefault="009E124F" w:rsidP="007807B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п/п</w:t>
            </w:r>
          </w:p>
        </w:tc>
        <w:tc>
          <w:tcPr>
            <w:tcW w:w="2727" w:type="dxa"/>
          </w:tcPr>
          <w:p w:rsidR="009E124F" w:rsidRPr="009E124F" w:rsidRDefault="009E124F" w:rsidP="007807B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Содержание работ</w:t>
            </w:r>
          </w:p>
        </w:tc>
        <w:tc>
          <w:tcPr>
            <w:tcW w:w="2517" w:type="dxa"/>
          </w:tcPr>
          <w:p w:rsidR="009E124F" w:rsidRPr="009E124F" w:rsidRDefault="009E124F" w:rsidP="007807B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профессии, должности</w:t>
            </w:r>
          </w:p>
        </w:tc>
        <w:tc>
          <w:tcPr>
            <w:tcW w:w="1387" w:type="dxa"/>
          </w:tcPr>
          <w:p w:rsidR="009E124F" w:rsidRPr="009E124F" w:rsidRDefault="009E124F" w:rsidP="009E124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Кол-во, чел</w:t>
            </w:r>
          </w:p>
        </w:tc>
        <w:tc>
          <w:tcPr>
            <w:tcW w:w="1843" w:type="dxa"/>
          </w:tcPr>
          <w:p w:rsidR="009E124F" w:rsidRPr="009E124F" w:rsidRDefault="009E124F" w:rsidP="007807B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Единичная расценка, руб. (без НДС)</w:t>
            </w:r>
          </w:p>
        </w:tc>
        <w:tc>
          <w:tcPr>
            <w:tcW w:w="1417" w:type="dxa"/>
          </w:tcPr>
          <w:p w:rsidR="009E124F" w:rsidRPr="009E124F" w:rsidRDefault="009E124F" w:rsidP="007807B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Общая стоимость, руб. (без НДС)</w:t>
            </w:r>
          </w:p>
        </w:tc>
      </w:tr>
      <w:tr w:rsidR="009E124F" w:rsidRPr="009E124F" w:rsidTr="009E124F">
        <w:tc>
          <w:tcPr>
            <w:tcW w:w="534"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72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1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38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3"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E124F" w:rsidRPr="009E124F" w:rsidTr="009E124F">
        <w:tc>
          <w:tcPr>
            <w:tcW w:w="534" w:type="dxa"/>
            <w:vMerge w:val="restart"/>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727" w:type="dxa"/>
            <w:vMerge w:val="restart"/>
          </w:tcPr>
          <w:p w:rsidR="009E124F" w:rsidRPr="009E124F" w:rsidRDefault="009E124F" w:rsidP="009E124F">
            <w:pPr>
              <w:spacing w:after="0" w:line="240" w:lineRule="auto"/>
              <w:rPr>
                <w:rFonts w:ascii="Times New Roman" w:hAnsi="Times New Roman" w:cs="Times New Roman"/>
                <w:spacing w:val="-11"/>
              </w:rPr>
            </w:pPr>
            <w:r w:rsidRPr="009E124F">
              <w:rPr>
                <w:rFonts w:ascii="Times New Roman" w:hAnsi="Times New Roman" w:cs="Times New Roman"/>
                <w:spacing w:val="-11"/>
              </w:rPr>
              <w:t>Проведение работ по специальной оценке условий труда на рабочих местах и</w:t>
            </w:r>
            <w:r w:rsidRPr="009E124F">
              <w:rPr>
                <w:rFonts w:ascii="Times New Roman" w:eastAsia="Times New Roman" w:hAnsi="Times New Roman" w:cs="Times New Roman"/>
                <w:lang w:eastAsia="ru-RU"/>
              </w:rPr>
              <w:t xml:space="preserve"> лабораторно-инструментальных исследований факторов производственной среды</w:t>
            </w:r>
          </w:p>
        </w:tc>
        <w:tc>
          <w:tcPr>
            <w:tcW w:w="2517" w:type="dxa"/>
          </w:tcPr>
          <w:p w:rsidR="009E124F" w:rsidRPr="009E124F" w:rsidRDefault="009E124F" w:rsidP="009E124F">
            <w:pPr>
              <w:spacing w:after="0" w:line="240" w:lineRule="auto"/>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Офисные работники</w:t>
            </w:r>
          </w:p>
        </w:tc>
        <w:tc>
          <w:tcPr>
            <w:tcW w:w="138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419</w:t>
            </w:r>
          </w:p>
        </w:tc>
        <w:tc>
          <w:tcPr>
            <w:tcW w:w="1843" w:type="dxa"/>
          </w:tcPr>
          <w:p w:rsidR="009E124F" w:rsidRPr="009E124F" w:rsidRDefault="009E124F" w:rsidP="009E124F">
            <w:pPr>
              <w:spacing w:after="0" w:line="240" w:lineRule="auto"/>
              <w:rPr>
                <w:rFonts w:ascii="Times New Roman" w:eastAsia="Times New Roman" w:hAnsi="Times New Roman" w:cs="Times New Roman"/>
                <w:lang w:eastAsia="ru-RU"/>
              </w:rPr>
            </w:pPr>
          </w:p>
        </w:tc>
        <w:tc>
          <w:tcPr>
            <w:tcW w:w="1417" w:type="dxa"/>
          </w:tcPr>
          <w:p w:rsidR="009E124F" w:rsidRPr="009E124F" w:rsidRDefault="009E124F" w:rsidP="009E124F">
            <w:pPr>
              <w:spacing w:after="0" w:line="240" w:lineRule="auto"/>
              <w:rPr>
                <w:rFonts w:ascii="Times New Roman" w:eastAsia="Times New Roman" w:hAnsi="Times New Roman" w:cs="Times New Roman"/>
                <w:lang w:eastAsia="ru-RU"/>
              </w:rPr>
            </w:pPr>
          </w:p>
        </w:tc>
      </w:tr>
      <w:tr w:rsidR="009E124F" w:rsidRPr="00755E1C" w:rsidTr="009E124F">
        <w:tc>
          <w:tcPr>
            <w:tcW w:w="534" w:type="dxa"/>
            <w:vMerge/>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727" w:type="dxa"/>
            <w:vMerge/>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517" w:type="dxa"/>
          </w:tcPr>
          <w:p w:rsidR="009E124F" w:rsidRPr="009E124F" w:rsidRDefault="009E124F" w:rsidP="009E124F">
            <w:pPr>
              <w:spacing w:after="0" w:line="240" w:lineRule="auto"/>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Ремонтный персонал</w:t>
            </w:r>
          </w:p>
        </w:tc>
        <w:tc>
          <w:tcPr>
            <w:tcW w:w="138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92</w:t>
            </w:r>
          </w:p>
        </w:tc>
        <w:tc>
          <w:tcPr>
            <w:tcW w:w="1843" w:type="dxa"/>
          </w:tcPr>
          <w:p w:rsidR="009E124F" w:rsidRPr="009E124F" w:rsidRDefault="009E124F" w:rsidP="009E124F">
            <w:pPr>
              <w:spacing w:after="0" w:line="240" w:lineRule="auto"/>
              <w:rPr>
                <w:rFonts w:ascii="Times New Roman" w:eastAsia="Times New Roman" w:hAnsi="Times New Roman" w:cs="Times New Roman"/>
                <w:lang w:eastAsia="ru-RU"/>
              </w:rPr>
            </w:pPr>
          </w:p>
        </w:tc>
        <w:tc>
          <w:tcPr>
            <w:tcW w:w="1417" w:type="dxa"/>
          </w:tcPr>
          <w:p w:rsidR="009E124F" w:rsidRPr="009E124F" w:rsidRDefault="009E124F" w:rsidP="009E124F">
            <w:pPr>
              <w:spacing w:after="0" w:line="240" w:lineRule="auto"/>
              <w:rPr>
                <w:rFonts w:ascii="Times New Roman" w:eastAsia="Times New Roman" w:hAnsi="Times New Roman" w:cs="Times New Roman"/>
                <w:lang w:eastAsia="ru-RU"/>
              </w:rPr>
            </w:pPr>
          </w:p>
        </w:tc>
      </w:tr>
      <w:tr w:rsidR="009E124F" w:rsidRPr="00755E1C" w:rsidTr="009E124F">
        <w:tc>
          <w:tcPr>
            <w:tcW w:w="534" w:type="dxa"/>
            <w:vMerge/>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727" w:type="dxa"/>
            <w:vMerge/>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517" w:type="dxa"/>
          </w:tcPr>
          <w:p w:rsidR="009E124F" w:rsidRPr="009E124F" w:rsidRDefault="009E124F" w:rsidP="009E124F">
            <w:pPr>
              <w:spacing w:after="0" w:line="240" w:lineRule="auto"/>
              <w:rPr>
                <w:rFonts w:ascii="Times New Roman" w:eastAsia="Times New Roman" w:hAnsi="Times New Roman" w:cs="Times New Roman"/>
                <w:lang w:eastAsia="ru-RU"/>
              </w:rPr>
            </w:pPr>
            <w:r w:rsidRPr="009E124F">
              <w:rPr>
                <w:rFonts w:ascii="Times New Roman" w:eastAsia="Times New Roman" w:hAnsi="Times New Roman" w:cs="Times New Roman"/>
                <w:color w:val="000000"/>
              </w:rPr>
              <w:t>Административно-технический персонал</w:t>
            </w:r>
          </w:p>
        </w:tc>
        <w:tc>
          <w:tcPr>
            <w:tcW w:w="138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p>
          <w:p w:rsidR="009E124F" w:rsidRPr="009E124F" w:rsidRDefault="009E124F" w:rsidP="009E124F">
            <w:pPr>
              <w:spacing w:after="0" w:line="240" w:lineRule="auto"/>
              <w:jc w:val="center"/>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140</w:t>
            </w:r>
          </w:p>
        </w:tc>
        <w:tc>
          <w:tcPr>
            <w:tcW w:w="1843" w:type="dxa"/>
          </w:tcPr>
          <w:p w:rsidR="009E124F" w:rsidRPr="009E124F" w:rsidRDefault="009E124F" w:rsidP="009E124F">
            <w:pPr>
              <w:spacing w:after="0" w:line="240" w:lineRule="auto"/>
              <w:rPr>
                <w:rFonts w:ascii="Times New Roman" w:eastAsia="Times New Roman" w:hAnsi="Times New Roman" w:cs="Times New Roman"/>
                <w:lang w:eastAsia="ru-RU"/>
              </w:rPr>
            </w:pPr>
          </w:p>
        </w:tc>
        <w:tc>
          <w:tcPr>
            <w:tcW w:w="1417" w:type="dxa"/>
          </w:tcPr>
          <w:p w:rsidR="009E124F" w:rsidRPr="009E124F" w:rsidRDefault="009E124F" w:rsidP="009E124F">
            <w:pPr>
              <w:spacing w:after="0" w:line="240" w:lineRule="auto"/>
              <w:rPr>
                <w:rFonts w:ascii="Times New Roman" w:eastAsia="Times New Roman" w:hAnsi="Times New Roman" w:cs="Times New Roman"/>
                <w:lang w:eastAsia="ru-RU"/>
              </w:rPr>
            </w:pPr>
          </w:p>
        </w:tc>
      </w:tr>
      <w:tr w:rsidR="009E124F" w:rsidRPr="00755E1C" w:rsidTr="009E124F">
        <w:tc>
          <w:tcPr>
            <w:tcW w:w="534" w:type="dxa"/>
            <w:vMerge/>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727" w:type="dxa"/>
            <w:vMerge/>
          </w:tcPr>
          <w:p w:rsidR="009E124F" w:rsidRPr="009E124F" w:rsidRDefault="009E124F" w:rsidP="009E124F">
            <w:pPr>
              <w:spacing w:after="0" w:line="240" w:lineRule="auto"/>
              <w:rPr>
                <w:rFonts w:ascii="Times New Roman" w:eastAsia="Times New Roman" w:hAnsi="Times New Roman" w:cs="Times New Roman"/>
                <w:lang w:eastAsia="ru-RU"/>
              </w:rPr>
            </w:pPr>
          </w:p>
        </w:tc>
        <w:tc>
          <w:tcPr>
            <w:tcW w:w="2517" w:type="dxa"/>
          </w:tcPr>
          <w:p w:rsidR="009E124F" w:rsidRPr="009E124F" w:rsidRDefault="009E124F" w:rsidP="009E124F">
            <w:pPr>
              <w:spacing w:after="0" w:line="240" w:lineRule="auto"/>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Водители</w:t>
            </w:r>
          </w:p>
        </w:tc>
        <w:tc>
          <w:tcPr>
            <w:tcW w:w="1387" w:type="dxa"/>
          </w:tcPr>
          <w:p w:rsidR="009E124F" w:rsidRPr="009E124F" w:rsidRDefault="009E124F" w:rsidP="009E124F">
            <w:pPr>
              <w:spacing w:after="0" w:line="240" w:lineRule="auto"/>
              <w:jc w:val="center"/>
              <w:rPr>
                <w:rFonts w:ascii="Times New Roman" w:eastAsia="Times New Roman" w:hAnsi="Times New Roman" w:cs="Times New Roman"/>
                <w:lang w:eastAsia="ru-RU"/>
              </w:rPr>
            </w:pPr>
            <w:r w:rsidRPr="009E124F">
              <w:rPr>
                <w:rFonts w:ascii="Times New Roman" w:eastAsia="Times New Roman" w:hAnsi="Times New Roman" w:cs="Times New Roman"/>
                <w:lang w:eastAsia="ru-RU"/>
              </w:rPr>
              <w:t>64</w:t>
            </w:r>
          </w:p>
        </w:tc>
        <w:tc>
          <w:tcPr>
            <w:tcW w:w="1843" w:type="dxa"/>
          </w:tcPr>
          <w:p w:rsidR="009E124F" w:rsidRPr="009E124F" w:rsidRDefault="009E124F" w:rsidP="009E124F">
            <w:pPr>
              <w:spacing w:after="0" w:line="240" w:lineRule="auto"/>
              <w:rPr>
                <w:rFonts w:ascii="Times New Roman" w:eastAsia="Times New Roman" w:hAnsi="Times New Roman" w:cs="Times New Roman"/>
                <w:lang w:eastAsia="ru-RU"/>
              </w:rPr>
            </w:pPr>
          </w:p>
        </w:tc>
        <w:tc>
          <w:tcPr>
            <w:tcW w:w="1417" w:type="dxa"/>
          </w:tcPr>
          <w:p w:rsidR="009E124F" w:rsidRPr="009E124F" w:rsidRDefault="009E124F" w:rsidP="009E124F">
            <w:pPr>
              <w:spacing w:after="0" w:line="240" w:lineRule="auto"/>
              <w:rPr>
                <w:rFonts w:ascii="Times New Roman" w:eastAsia="Times New Roman" w:hAnsi="Times New Roman" w:cs="Times New Roman"/>
                <w:lang w:eastAsia="ru-RU"/>
              </w:rPr>
            </w:pPr>
          </w:p>
        </w:tc>
      </w:tr>
      <w:tr w:rsidR="009E124F" w:rsidRPr="00755E1C" w:rsidTr="009E124F">
        <w:tc>
          <w:tcPr>
            <w:tcW w:w="3261" w:type="dxa"/>
            <w:gridSpan w:val="2"/>
          </w:tcPr>
          <w:p w:rsidR="009E124F" w:rsidRPr="00755E1C" w:rsidRDefault="009E124F" w:rsidP="009E124F">
            <w:pPr>
              <w:spacing w:after="0" w:line="240" w:lineRule="auto"/>
              <w:rPr>
                <w:rFonts w:ascii="Times New Roman" w:eastAsia="Times New Roman" w:hAnsi="Times New Roman" w:cs="Times New Roman"/>
                <w:lang w:eastAsia="ru-RU"/>
              </w:rPr>
            </w:pPr>
          </w:p>
        </w:tc>
        <w:tc>
          <w:tcPr>
            <w:tcW w:w="2517" w:type="dxa"/>
          </w:tcPr>
          <w:p w:rsidR="009E124F" w:rsidRPr="00755E1C" w:rsidRDefault="009E124F" w:rsidP="009E124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1387" w:type="dxa"/>
          </w:tcPr>
          <w:p w:rsidR="009E124F" w:rsidRPr="00755E1C" w:rsidRDefault="009E124F" w:rsidP="009E124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715</w:t>
            </w:r>
          </w:p>
        </w:tc>
        <w:tc>
          <w:tcPr>
            <w:tcW w:w="1843" w:type="dxa"/>
          </w:tcPr>
          <w:p w:rsidR="009E124F" w:rsidRPr="00755E1C" w:rsidRDefault="009E124F" w:rsidP="009E124F">
            <w:pPr>
              <w:spacing w:after="0" w:line="240" w:lineRule="auto"/>
              <w:rPr>
                <w:rFonts w:ascii="Times New Roman" w:eastAsia="Times New Roman" w:hAnsi="Times New Roman" w:cs="Times New Roman"/>
                <w:lang w:eastAsia="ru-RU"/>
              </w:rPr>
            </w:pPr>
          </w:p>
        </w:tc>
        <w:tc>
          <w:tcPr>
            <w:tcW w:w="1417" w:type="dxa"/>
          </w:tcPr>
          <w:p w:rsidR="009E124F" w:rsidRPr="00755E1C" w:rsidRDefault="009E124F" w:rsidP="009E124F">
            <w:pPr>
              <w:spacing w:after="0" w:line="240" w:lineRule="auto"/>
              <w:rPr>
                <w:rFonts w:ascii="Times New Roman" w:eastAsia="Times New Roman" w:hAnsi="Times New Roman" w:cs="Times New Roman"/>
                <w:lang w:eastAsia="ru-RU"/>
              </w:rPr>
            </w:pPr>
          </w:p>
        </w:tc>
      </w:tr>
      <w:tr w:rsidR="009E124F" w:rsidRPr="00755E1C" w:rsidTr="009E124F">
        <w:tc>
          <w:tcPr>
            <w:tcW w:w="7165" w:type="dxa"/>
            <w:gridSpan w:val="4"/>
          </w:tcPr>
          <w:p w:rsidR="009E124F" w:rsidRPr="00755E1C" w:rsidRDefault="009E124F" w:rsidP="009E124F">
            <w:pPr>
              <w:spacing w:after="0" w:line="240" w:lineRule="auto"/>
              <w:rPr>
                <w:rFonts w:ascii="Times New Roman" w:eastAsia="Times New Roman" w:hAnsi="Times New Roman" w:cs="Times New Roman"/>
                <w:lang w:eastAsia="ru-RU"/>
              </w:rPr>
            </w:pPr>
            <w:r w:rsidRPr="00755E1C">
              <w:rPr>
                <w:rFonts w:ascii="Times New Roman" w:eastAsia="Times New Roman" w:hAnsi="Times New Roman" w:cs="Times New Roman"/>
                <w:b/>
                <w:bCs/>
                <w:lang w:eastAsia="ru-RU"/>
              </w:rPr>
              <w:t>ИТОГО без НДС, руб.</w:t>
            </w:r>
          </w:p>
        </w:tc>
        <w:tc>
          <w:tcPr>
            <w:tcW w:w="1843" w:type="dxa"/>
          </w:tcPr>
          <w:p w:rsidR="009E124F" w:rsidRPr="00755E1C" w:rsidRDefault="009E124F" w:rsidP="009E124F">
            <w:pPr>
              <w:spacing w:after="0" w:line="240" w:lineRule="auto"/>
              <w:rPr>
                <w:rFonts w:ascii="Times New Roman" w:eastAsia="Times New Roman" w:hAnsi="Times New Roman" w:cs="Times New Roman"/>
                <w:b/>
                <w:lang w:eastAsia="ru-RU"/>
              </w:rPr>
            </w:pPr>
            <w:r w:rsidRPr="00755E1C">
              <w:rPr>
                <w:rFonts w:ascii="Times New Roman" w:eastAsia="Times New Roman" w:hAnsi="Times New Roman" w:cs="Times New Roman"/>
                <w:b/>
                <w:lang w:eastAsia="ru-RU"/>
              </w:rPr>
              <w:t>х</w:t>
            </w:r>
          </w:p>
        </w:tc>
        <w:tc>
          <w:tcPr>
            <w:tcW w:w="1417" w:type="dxa"/>
          </w:tcPr>
          <w:p w:rsidR="009E124F" w:rsidRPr="00755E1C" w:rsidRDefault="009E124F" w:rsidP="009E124F">
            <w:pPr>
              <w:spacing w:after="0" w:line="240" w:lineRule="auto"/>
              <w:rPr>
                <w:rFonts w:ascii="Times New Roman" w:eastAsia="Times New Roman" w:hAnsi="Times New Roman" w:cs="Times New Roman"/>
                <w:b/>
                <w:lang w:eastAsia="ru-RU"/>
              </w:rPr>
            </w:pPr>
          </w:p>
        </w:tc>
      </w:tr>
      <w:tr w:rsidR="009E124F" w:rsidRPr="00755E1C" w:rsidTr="009E124F">
        <w:tc>
          <w:tcPr>
            <w:tcW w:w="7165" w:type="dxa"/>
            <w:gridSpan w:val="4"/>
          </w:tcPr>
          <w:p w:rsidR="009E124F" w:rsidRPr="00755E1C" w:rsidRDefault="009E124F" w:rsidP="009E124F">
            <w:pPr>
              <w:spacing w:after="0" w:line="240" w:lineRule="auto"/>
              <w:rPr>
                <w:rFonts w:ascii="Times New Roman" w:eastAsia="Times New Roman" w:hAnsi="Times New Roman" w:cs="Times New Roman"/>
                <w:lang w:eastAsia="ru-RU"/>
              </w:rPr>
            </w:pPr>
            <w:r w:rsidRPr="00755E1C">
              <w:rPr>
                <w:rFonts w:ascii="Times New Roman" w:eastAsia="Times New Roman" w:hAnsi="Times New Roman" w:cs="Times New Roman"/>
                <w:b/>
                <w:bCs/>
                <w:lang w:eastAsia="ru-RU"/>
              </w:rPr>
              <w:t>НДС, руб.</w:t>
            </w:r>
          </w:p>
        </w:tc>
        <w:tc>
          <w:tcPr>
            <w:tcW w:w="1843" w:type="dxa"/>
          </w:tcPr>
          <w:p w:rsidR="009E124F" w:rsidRPr="00755E1C" w:rsidRDefault="009E124F" w:rsidP="009E124F">
            <w:pPr>
              <w:spacing w:after="0" w:line="240" w:lineRule="auto"/>
              <w:rPr>
                <w:rFonts w:ascii="Times New Roman" w:eastAsia="Times New Roman" w:hAnsi="Times New Roman" w:cs="Times New Roman"/>
                <w:b/>
                <w:lang w:eastAsia="ru-RU"/>
              </w:rPr>
            </w:pPr>
            <w:r w:rsidRPr="00755E1C">
              <w:rPr>
                <w:rFonts w:ascii="Times New Roman" w:eastAsia="Times New Roman" w:hAnsi="Times New Roman" w:cs="Times New Roman"/>
                <w:b/>
                <w:lang w:eastAsia="ru-RU"/>
              </w:rPr>
              <w:t>х</w:t>
            </w:r>
          </w:p>
        </w:tc>
        <w:tc>
          <w:tcPr>
            <w:tcW w:w="1417" w:type="dxa"/>
          </w:tcPr>
          <w:p w:rsidR="009E124F" w:rsidRPr="00755E1C" w:rsidRDefault="009E124F" w:rsidP="009E124F">
            <w:pPr>
              <w:spacing w:after="0" w:line="240" w:lineRule="auto"/>
              <w:rPr>
                <w:rFonts w:ascii="Times New Roman" w:eastAsia="Times New Roman" w:hAnsi="Times New Roman" w:cs="Times New Roman"/>
                <w:b/>
                <w:lang w:eastAsia="ru-RU"/>
              </w:rPr>
            </w:pPr>
          </w:p>
        </w:tc>
      </w:tr>
      <w:tr w:rsidR="009E124F" w:rsidRPr="00755E1C" w:rsidTr="009E124F">
        <w:tc>
          <w:tcPr>
            <w:tcW w:w="7165" w:type="dxa"/>
            <w:gridSpan w:val="4"/>
          </w:tcPr>
          <w:p w:rsidR="009E124F" w:rsidRPr="00755E1C" w:rsidRDefault="009E124F" w:rsidP="009E124F">
            <w:pPr>
              <w:spacing w:after="0" w:line="240" w:lineRule="auto"/>
              <w:rPr>
                <w:rFonts w:ascii="Times New Roman" w:eastAsia="Times New Roman" w:hAnsi="Times New Roman" w:cs="Times New Roman"/>
                <w:lang w:eastAsia="ru-RU"/>
              </w:rPr>
            </w:pPr>
            <w:r w:rsidRPr="00755E1C">
              <w:rPr>
                <w:rFonts w:ascii="Times New Roman" w:eastAsia="Times New Roman" w:hAnsi="Times New Roman" w:cs="Times New Roman"/>
                <w:b/>
                <w:bCs/>
                <w:lang w:eastAsia="ru-RU"/>
              </w:rPr>
              <w:t>ИТОГО с НДС, руб.</w:t>
            </w:r>
          </w:p>
        </w:tc>
        <w:tc>
          <w:tcPr>
            <w:tcW w:w="1843" w:type="dxa"/>
          </w:tcPr>
          <w:p w:rsidR="009E124F" w:rsidRPr="00755E1C" w:rsidRDefault="009E124F" w:rsidP="009E124F">
            <w:pPr>
              <w:spacing w:after="0" w:line="240" w:lineRule="auto"/>
              <w:rPr>
                <w:rFonts w:ascii="Times New Roman" w:eastAsia="Times New Roman" w:hAnsi="Times New Roman" w:cs="Times New Roman"/>
                <w:b/>
                <w:lang w:eastAsia="ru-RU"/>
              </w:rPr>
            </w:pPr>
            <w:r w:rsidRPr="00755E1C">
              <w:rPr>
                <w:rFonts w:ascii="Times New Roman" w:eastAsia="Times New Roman" w:hAnsi="Times New Roman" w:cs="Times New Roman"/>
                <w:b/>
                <w:lang w:eastAsia="ru-RU"/>
              </w:rPr>
              <w:t>х</w:t>
            </w:r>
          </w:p>
        </w:tc>
        <w:tc>
          <w:tcPr>
            <w:tcW w:w="1417" w:type="dxa"/>
          </w:tcPr>
          <w:p w:rsidR="009E124F" w:rsidRPr="00755E1C" w:rsidRDefault="009E124F" w:rsidP="009E124F">
            <w:pPr>
              <w:spacing w:after="0" w:line="240" w:lineRule="auto"/>
              <w:rPr>
                <w:rFonts w:ascii="Times New Roman" w:eastAsia="Times New Roman" w:hAnsi="Times New Roman" w:cs="Times New Roman"/>
                <w:b/>
                <w:lang w:eastAsia="ru-RU"/>
              </w:rPr>
            </w:pPr>
          </w:p>
        </w:tc>
      </w:tr>
    </w:tbl>
    <w:p w:rsidR="0093475E" w:rsidRDefault="0093475E" w:rsidP="00F6103E">
      <w:pPr>
        <w:spacing w:after="0" w:line="240" w:lineRule="auto"/>
        <w:rPr>
          <w:rFonts w:ascii="Times New Roman" w:eastAsia="Times New Roman" w:hAnsi="Times New Roman" w:cs="Times New Roman"/>
          <w:sz w:val="20"/>
          <w:szCs w:val="20"/>
          <w:lang w:eastAsia="ar-SA"/>
        </w:rPr>
      </w:pPr>
    </w:p>
    <w:p w:rsidR="0093475E" w:rsidRPr="009822EF" w:rsidRDefault="0093475E" w:rsidP="00F6103E">
      <w:pPr>
        <w:spacing w:after="0" w:line="240" w:lineRule="auto"/>
        <w:rPr>
          <w:rFonts w:ascii="Times New Roman" w:eastAsia="Times New Roman" w:hAnsi="Times New Roman" w:cs="Times New Roman"/>
          <w:sz w:val="20"/>
          <w:szCs w:val="20"/>
          <w:lang w:eastAsia="ar-SA"/>
        </w:rPr>
      </w:pPr>
    </w:p>
    <w:p w:rsidR="00F6103E" w:rsidRPr="009822EF" w:rsidRDefault="00F6103E" w:rsidP="00F6103E">
      <w:pPr>
        <w:spacing w:after="0" w:line="240" w:lineRule="auto"/>
        <w:rPr>
          <w:rFonts w:ascii="Times New Roman" w:eastAsia="Times New Roman" w:hAnsi="Times New Roman" w:cs="Times New Roman"/>
          <w:sz w:val="20"/>
          <w:szCs w:val="20"/>
          <w:lang w:eastAsia="ar-SA"/>
        </w:rPr>
      </w:pPr>
    </w:p>
    <w:p w:rsidR="007807BD" w:rsidRPr="005D7095" w:rsidRDefault="007807BD" w:rsidP="007807BD">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Подписи сторон</w:t>
      </w:r>
    </w:p>
    <w:p w:rsidR="007807BD" w:rsidRPr="005D7095" w:rsidRDefault="007807BD" w:rsidP="007807BD">
      <w:pPr>
        <w:spacing w:after="0" w:line="240" w:lineRule="auto"/>
        <w:jc w:val="center"/>
        <w:rPr>
          <w:rFonts w:ascii="Times New Roman" w:eastAsia="Times New Roman" w:hAnsi="Times New Roman" w:cs="Times New Roman"/>
          <w:b/>
          <w:lang w:eastAsia="ar-SA"/>
        </w:rPr>
      </w:pPr>
    </w:p>
    <w:tbl>
      <w:tblPr>
        <w:tblW w:w="0" w:type="auto"/>
        <w:tblInd w:w="250" w:type="dxa"/>
        <w:tblLayout w:type="fixed"/>
        <w:tblLook w:val="0000" w:firstRow="0" w:lastRow="0" w:firstColumn="0" w:lastColumn="0" w:noHBand="0" w:noVBand="0"/>
      </w:tblPr>
      <w:tblGrid>
        <w:gridCol w:w="4862"/>
        <w:gridCol w:w="4778"/>
      </w:tblGrid>
      <w:tr w:rsidR="007B3222" w:rsidRPr="002A3627" w:rsidTr="00A63F54">
        <w:trPr>
          <w:trHeight w:val="180"/>
        </w:trPr>
        <w:tc>
          <w:tcPr>
            <w:tcW w:w="4862" w:type="dxa"/>
          </w:tcPr>
          <w:p w:rsidR="007B3222" w:rsidRDefault="007B3222" w:rsidP="00A63F54">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Исполнитель:</w:t>
            </w:r>
          </w:p>
          <w:p w:rsidR="007B3222" w:rsidRDefault="007B3222" w:rsidP="00A63F54">
            <w:pPr>
              <w:snapToGrid w:val="0"/>
              <w:spacing w:after="0" w:line="240" w:lineRule="auto"/>
              <w:rPr>
                <w:rFonts w:ascii="Times New Roman" w:eastAsia="Times New Roman" w:hAnsi="Times New Roman" w:cs="Times New Roman"/>
                <w:b/>
                <w:lang w:eastAsia="ar-SA"/>
              </w:rPr>
            </w:pPr>
          </w:p>
          <w:p w:rsidR="007B3222" w:rsidRDefault="007B3222" w:rsidP="00A63F54">
            <w:pPr>
              <w:snapToGrid w:val="0"/>
              <w:spacing w:after="0" w:line="240" w:lineRule="auto"/>
              <w:rPr>
                <w:rFonts w:ascii="Times New Roman" w:eastAsia="Times New Roman" w:hAnsi="Times New Roman" w:cs="Times New Roman"/>
                <w:b/>
                <w:lang w:eastAsia="ar-SA"/>
              </w:rPr>
            </w:pPr>
          </w:p>
          <w:p w:rsidR="007B3222" w:rsidRDefault="007B3222" w:rsidP="00A63F54">
            <w:pPr>
              <w:snapToGrid w:val="0"/>
              <w:spacing w:after="0" w:line="240" w:lineRule="auto"/>
              <w:rPr>
                <w:rFonts w:ascii="Times New Roman" w:eastAsia="Times New Roman" w:hAnsi="Times New Roman" w:cs="Times New Roman"/>
                <w:b/>
                <w:lang w:eastAsia="ar-SA"/>
              </w:rPr>
            </w:pPr>
          </w:p>
          <w:p w:rsidR="007B3222" w:rsidRDefault="007B3222" w:rsidP="00A63F54">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________________  ФИО                           </w:t>
            </w:r>
          </w:p>
          <w:p w:rsidR="007B3222" w:rsidRPr="002A3627" w:rsidRDefault="007B3222" w:rsidP="00A63F54">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м.п.</w:t>
            </w:r>
          </w:p>
        </w:tc>
        <w:tc>
          <w:tcPr>
            <w:tcW w:w="4778" w:type="dxa"/>
          </w:tcPr>
          <w:p w:rsidR="007B3222" w:rsidRPr="002A3627" w:rsidRDefault="007B3222" w:rsidP="00A63F54">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Заказчик</w:t>
            </w:r>
            <w:r>
              <w:rPr>
                <w:rFonts w:ascii="Times New Roman" w:eastAsia="Times New Roman" w:hAnsi="Times New Roman" w:cs="Times New Roman"/>
                <w:b/>
                <w:lang w:eastAsia="ar-SA"/>
              </w:rPr>
              <w:t>:</w:t>
            </w:r>
          </w:p>
          <w:p w:rsidR="007B3222" w:rsidRDefault="007B3222" w:rsidP="00A63F54">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Заместитель генерального </w:t>
            </w:r>
          </w:p>
          <w:p w:rsidR="007B3222" w:rsidRDefault="007B3222" w:rsidP="00A63F54">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директора </w:t>
            </w:r>
            <w:r w:rsidRPr="002A3627">
              <w:rPr>
                <w:rFonts w:ascii="Times New Roman" w:eastAsia="Times New Roman" w:hAnsi="Times New Roman" w:cs="Times New Roman"/>
                <w:b/>
                <w:lang w:eastAsia="ar-SA"/>
              </w:rPr>
              <w:t>ПАО «Саратовэнерго»</w:t>
            </w:r>
          </w:p>
          <w:p w:rsidR="007B3222" w:rsidRDefault="007B3222" w:rsidP="00A63F54">
            <w:pPr>
              <w:spacing w:after="0" w:line="240" w:lineRule="auto"/>
              <w:rPr>
                <w:rFonts w:ascii="Times New Roman" w:eastAsia="Times New Roman" w:hAnsi="Times New Roman" w:cs="Times New Roman"/>
                <w:b/>
                <w:lang w:eastAsia="ar-SA"/>
              </w:rPr>
            </w:pPr>
          </w:p>
          <w:p w:rsidR="007B3222" w:rsidRPr="002A3627" w:rsidRDefault="007B3222" w:rsidP="00A63F54">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_________</w:t>
            </w:r>
            <w:r>
              <w:rPr>
                <w:rFonts w:ascii="Times New Roman" w:eastAsia="Times New Roman" w:hAnsi="Times New Roman" w:cs="Times New Roman"/>
                <w:b/>
                <w:lang w:eastAsia="ar-SA"/>
              </w:rPr>
              <w:t>____ И.А. Гордеев</w:t>
            </w:r>
          </w:p>
          <w:p w:rsidR="007B3222" w:rsidRPr="002A3627" w:rsidRDefault="007B3222" w:rsidP="00A63F54">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м.п.</w:t>
            </w:r>
          </w:p>
        </w:tc>
      </w:tr>
    </w:tbl>
    <w:p w:rsidR="007807BD" w:rsidRPr="00AD0B5D" w:rsidRDefault="007807BD" w:rsidP="00C75092">
      <w:pPr>
        <w:keepNext/>
        <w:tabs>
          <w:tab w:val="num" w:pos="432"/>
        </w:tabs>
        <w:spacing w:after="0" w:line="240" w:lineRule="auto"/>
        <w:ind w:left="432" w:hanging="432"/>
        <w:jc w:val="center"/>
        <w:outlineLvl w:val="0"/>
        <w:rPr>
          <w:rFonts w:ascii="Times New Roman" w:eastAsia="Times New Roman" w:hAnsi="Times New Roman" w:cs="Times New Roman"/>
          <w:b/>
          <w:lang w:eastAsia="ar-SA"/>
        </w:rPr>
      </w:pPr>
    </w:p>
    <w:p w:rsidR="00F6103E" w:rsidRDefault="00F6103E"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5004FD" w:rsidRPr="00244EB6" w:rsidRDefault="005004FD" w:rsidP="005004FD">
      <w:pPr>
        <w:spacing w:after="0" w:line="240" w:lineRule="auto"/>
        <w:rPr>
          <w:rFonts w:ascii="Times New Roman" w:eastAsia="Times New Roman" w:hAnsi="Times New Roman" w:cs="Times New Roman"/>
          <w:sz w:val="24"/>
          <w:szCs w:val="24"/>
          <w:lang w:eastAsia="ar-SA"/>
        </w:rPr>
      </w:pPr>
      <w:r w:rsidRPr="00244EB6">
        <w:rPr>
          <w:rFonts w:ascii="Times New Roman" w:eastAsia="Times New Roman" w:hAnsi="Times New Roman" w:cs="Times New Roman"/>
          <w:sz w:val="24"/>
          <w:szCs w:val="24"/>
          <w:lang w:eastAsia="ar-SA"/>
        </w:rPr>
        <w:lastRenderedPageBreak/>
        <w:t>Форма</w:t>
      </w:r>
    </w:p>
    <w:p w:rsidR="005004FD" w:rsidRDefault="005004FD" w:rsidP="005004FD">
      <w:pPr>
        <w:spacing w:after="0" w:line="240" w:lineRule="auto"/>
        <w:jc w:val="right"/>
        <w:rPr>
          <w:rFonts w:ascii="Times New Roman" w:eastAsia="Times New Roman" w:hAnsi="Times New Roman" w:cs="Times New Roman"/>
          <w:b/>
          <w:sz w:val="24"/>
          <w:szCs w:val="24"/>
          <w:lang w:eastAsia="ar-SA"/>
        </w:rPr>
      </w:pPr>
    </w:p>
    <w:p w:rsidR="005004FD" w:rsidRPr="009822EF" w:rsidRDefault="005004FD" w:rsidP="005004FD">
      <w:pPr>
        <w:spacing w:after="0" w:line="240" w:lineRule="auto"/>
        <w:jc w:val="right"/>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Приложение № 4</w:t>
      </w:r>
    </w:p>
    <w:p w:rsidR="005004FD" w:rsidRPr="009822EF" w:rsidRDefault="005004FD" w:rsidP="005004FD">
      <w:pPr>
        <w:spacing w:after="0" w:line="240" w:lineRule="auto"/>
        <w:ind w:firstLine="708"/>
        <w:jc w:val="right"/>
        <w:rPr>
          <w:rFonts w:ascii="Times New Roman" w:eastAsia="Times New Roman" w:hAnsi="Times New Roman" w:cs="Times New Roman"/>
          <w:sz w:val="24"/>
          <w:szCs w:val="24"/>
          <w:lang w:eastAsia="ar-SA"/>
        </w:rPr>
      </w:pPr>
      <w:r w:rsidRPr="009822EF">
        <w:rPr>
          <w:rFonts w:ascii="Times New Roman" w:eastAsia="Times New Roman" w:hAnsi="Times New Roman" w:cs="Times New Roman"/>
          <w:sz w:val="24"/>
          <w:szCs w:val="24"/>
          <w:lang w:eastAsia="ar-SA"/>
        </w:rPr>
        <w:t>к Договору на оказание услуг</w:t>
      </w:r>
    </w:p>
    <w:p w:rsidR="005004FD" w:rsidRDefault="005004FD" w:rsidP="005004FD">
      <w:pPr>
        <w:pStyle w:val="3"/>
        <w:jc w:val="center"/>
        <w:rPr>
          <w:rFonts w:ascii="Times New Roman" w:hAnsi="Times New Roman"/>
        </w:rPr>
      </w:pP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sidR="00254A9A">
        <w:rPr>
          <w:rFonts w:ascii="Times New Roman" w:eastAsia="Times New Roman" w:hAnsi="Times New Roman"/>
          <w:sz w:val="24"/>
          <w:szCs w:val="24"/>
          <w:lang w:eastAsia="ar-SA"/>
        </w:rPr>
        <w:t xml:space="preserve">                            </w:t>
      </w:r>
      <w:bookmarkStart w:id="2" w:name="_GoBack"/>
      <w:bookmarkEnd w:id="2"/>
      <w:r w:rsidRPr="009822EF">
        <w:rPr>
          <w:rFonts w:ascii="Times New Roman" w:eastAsia="Times New Roman" w:hAnsi="Times New Roman"/>
          <w:sz w:val="24"/>
          <w:szCs w:val="24"/>
          <w:lang w:eastAsia="ar-SA"/>
        </w:rPr>
        <w:t xml:space="preserve">от ______________ № ______   </w:t>
      </w:r>
    </w:p>
    <w:p w:rsidR="005004FD" w:rsidRDefault="005004FD" w:rsidP="005004FD">
      <w:pPr>
        <w:pStyle w:val="3"/>
        <w:jc w:val="center"/>
        <w:rPr>
          <w:rFonts w:ascii="Times New Roman" w:hAnsi="Times New Roman"/>
        </w:rPr>
      </w:pPr>
      <w:r w:rsidRPr="00370CDE">
        <w:rPr>
          <w:rFonts w:ascii="Times New Roman" w:hAnsi="Times New Roman"/>
        </w:rPr>
        <w:t>Акт выполненных работ</w:t>
      </w:r>
    </w:p>
    <w:p w:rsidR="005004FD" w:rsidRPr="00370CDE" w:rsidRDefault="005004FD" w:rsidP="005004FD">
      <w:pPr>
        <w:ind w:left="709" w:right="-766"/>
        <w:rPr>
          <w:rFonts w:ascii="Times New Roman" w:hAnsi="Times New Roman" w:cs="Times New Roman"/>
          <w:sz w:val="24"/>
        </w:rPr>
      </w:pPr>
      <w:r w:rsidRPr="00370CDE">
        <w:rPr>
          <w:rFonts w:ascii="Times New Roman" w:hAnsi="Times New Roman" w:cs="Times New Roman"/>
          <w:sz w:val="24"/>
        </w:rPr>
        <w:t>г. Саратов</w:t>
      </w:r>
      <w:r w:rsidRPr="00370CDE">
        <w:rPr>
          <w:rFonts w:ascii="Times New Roman" w:hAnsi="Times New Roman" w:cs="Times New Roman"/>
          <w:sz w:val="24"/>
        </w:rPr>
        <w:tab/>
      </w:r>
      <w:r w:rsidRPr="00370CDE">
        <w:rPr>
          <w:rFonts w:ascii="Times New Roman" w:hAnsi="Times New Roman" w:cs="Times New Roman"/>
          <w:sz w:val="24"/>
        </w:rPr>
        <w:tab/>
      </w:r>
      <w:r w:rsidRPr="00370CDE">
        <w:rPr>
          <w:rFonts w:ascii="Times New Roman" w:hAnsi="Times New Roman" w:cs="Times New Roman"/>
          <w:sz w:val="24"/>
        </w:rPr>
        <w:tab/>
      </w:r>
      <w:r w:rsidRPr="00370CDE">
        <w:rPr>
          <w:rFonts w:ascii="Times New Roman" w:hAnsi="Times New Roman" w:cs="Times New Roman"/>
          <w:sz w:val="24"/>
        </w:rPr>
        <w:tab/>
      </w:r>
      <w:r w:rsidRPr="00370CDE">
        <w:rPr>
          <w:rFonts w:ascii="Times New Roman" w:hAnsi="Times New Roman" w:cs="Times New Roman"/>
          <w:sz w:val="24"/>
        </w:rPr>
        <w:tab/>
        <w:t xml:space="preserve"> </w:t>
      </w:r>
      <w:r w:rsidRPr="00370CDE">
        <w:rPr>
          <w:rFonts w:ascii="Times New Roman" w:hAnsi="Times New Roman" w:cs="Times New Roman"/>
          <w:sz w:val="24"/>
        </w:rPr>
        <w:tab/>
        <w:t xml:space="preserve">              </w:t>
      </w:r>
      <w:r>
        <w:rPr>
          <w:rFonts w:ascii="Times New Roman" w:hAnsi="Times New Roman" w:cs="Times New Roman"/>
          <w:sz w:val="24"/>
        </w:rPr>
        <w:t xml:space="preserve">        «____» _________ 2021</w:t>
      </w:r>
      <w:r w:rsidRPr="00370CDE">
        <w:rPr>
          <w:rFonts w:ascii="Times New Roman" w:hAnsi="Times New Roman" w:cs="Times New Roman"/>
          <w:sz w:val="24"/>
        </w:rPr>
        <w:t xml:space="preserve"> г.</w:t>
      </w:r>
    </w:p>
    <w:p w:rsidR="005004FD" w:rsidRPr="003D5855" w:rsidRDefault="005004FD" w:rsidP="005004FD">
      <w:pPr>
        <w:ind w:right="118"/>
        <w:jc w:val="both"/>
        <w:rPr>
          <w:rFonts w:ascii="Times New Roman" w:hAnsi="Times New Roman" w:cs="Times New Roman"/>
          <w:sz w:val="24"/>
          <w:szCs w:val="24"/>
        </w:rPr>
      </w:pPr>
      <w:r w:rsidRPr="00370CDE">
        <w:rPr>
          <w:rFonts w:ascii="Times New Roman" w:hAnsi="Times New Roman" w:cs="Times New Roman"/>
          <w:sz w:val="24"/>
        </w:rPr>
        <w:t xml:space="preserve">         Мы, нижеподписавшиеся, представитель ПАО «Саратовэнерго»  </w:t>
      </w:r>
      <w:r w:rsidRPr="003D5855">
        <w:rPr>
          <w:rFonts w:ascii="Times New Roman" w:eastAsia="Times New Roman" w:hAnsi="Times New Roman" w:cs="Times New Roman"/>
          <w:sz w:val="24"/>
          <w:szCs w:val="24"/>
          <w:lang w:eastAsia="ar-SA"/>
        </w:rPr>
        <w:t xml:space="preserve">заместитель  генерального директора Гордеева Ильи Александровича, действующего </w:t>
      </w:r>
      <w:r w:rsidR="003D5855">
        <w:rPr>
          <w:rFonts w:ascii="Times New Roman" w:eastAsia="Times New Roman" w:hAnsi="Times New Roman" w:cs="Times New Roman"/>
          <w:sz w:val="24"/>
          <w:szCs w:val="24"/>
          <w:lang w:eastAsia="ar-SA"/>
        </w:rPr>
        <w:t>на основании доверенности от 01.01.2021 № 01</w:t>
      </w:r>
      <w:r w:rsidRPr="003D5855">
        <w:rPr>
          <w:rFonts w:ascii="Times New Roman" w:eastAsia="Times New Roman" w:hAnsi="Times New Roman" w:cs="Times New Roman"/>
          <w:sz w:val="24"/>
          <w:szCs w:val="24"/>
          <w:lang w:eastAsia="ar-SA"/>
        </w:rPr>
        <w:t>,</w:t>
      </w:r>
      <w:r w:rsidRPr="003D5855">
        <w:rPr>
          <w:rFonts w:ascii="Times New Roman" w:hAnsi="Times New Roman" w:cs="Times New Roman"/>
          <w:sz w:val="24"/>
          <w:szCs w:val="24"/>
        </w:rPr>
        <w:t xml:space="preserve"> именуемый в дальнейшем «Заказчик», с одной ст</w:t>
      </w:r>
      <w:r w:rsidR="003D5855">
        <w:rPr>
          <w:rFonts w:ascii="Times New Roman" w:hAnsi="Times New Roman" w:cs="Times New Roman"/>
          <w:sz w:val="24"/>
          <w:szCs w:val="24"/>
        </w:rPr>
        <w:t>ороны,  и   представитель _____________________</w:t>
      </w:r>
      <w:r w:rsidRPr="003D5855">
        <w:rPr>
          <w:rFonts w:ascii="Times New Roman" w:hAnsi="Times New Roman" w:cs="Times New Roman"/>
          <w:sz w:val="24"/>
          <w:szCs w:val="24"/>
        </w:rPr>
        <w:t xml:space="preserve"> </w:t>
      </w:r>
      <w:r w:rsidR="003D5855">
        <w:rPr>
          <w:rFonts w:ascii="Times New Roman" w:eastAsia="Times New Roman" w:hAnsi="Times New Roman" w:cs="Times New Roman"/>
          <w:sz w:val="24"/>
          <w:szCs w:val="24"/>
          <w:lang w:eastAsia="ar-SA"/>
        </w:rPr>
        <w:t>в лице_____________________________</w:t>
      </w:r>
      <w:r w:rsidRPr="003D5855">
        <w:rPr>
          <w:rFonts w:ascii="Times New Roman" w:hAnsi="Times New Roman" w:cs="Times New Roman"/>
          <w:sz w:val="24"/>
          <w:szCs w:val="24"/>
        </w:rPr>
        <w:t xml:space="preserve">, </w:t>
      </w:r>
      <w:r w:rsidR="003D5855">
        <w:rPr>
          <w:rFonts w:ascii="Times New Roman" w:hAnsi="Times New Roman" w:cs="Times New Roman"/>
          <w:sz w:val="24"/>
          <w:szCs w:val="24"/>
        </w:rPr>
        <w:t>действующего на основании ____________</w:t>
      </w:r>
      <w:r w:rsidRPr="003D5855">
        <w:rPr>
          <w:rFonts w:ascii="Times New Roman" w:hAnsi="Times New Roman" w:cs="Times New Roman"/>
          <w:sz w:val="24"/>
          <w:szCs w:val="24"/>
        </w:rPr>
        <w:t xml:space="preserve"> именуемый в дальнейшем «Исполнитель» с  другой  стороны  на  основании договора  составили  настоящий  акт   в том, что за период с </w:t>
      </w:r>
      <w:r w:rsidRPr="003D5855">
        <w:rPr>
          <w:rFonts w:ascii="Times New Roman" w:hAnsi="Times New Roman" w:cs="Times New Roman"/>
          <w:b/>
          <w:sz w:val="24"/>
          <w:szCs w:val="24"/>
        </w:rPr>
        <w:t>____.____</w:t>
      </w:r>
      <w:r w:rsidR="003D5855">
        <w:rPr>
          <w:rFonts w:ascii="Times New Roman" w:hAnsi="Times New Roman" w:cs="Times New Roman"/>
          <w:b/>
          <w:sz w:val="24"/>
          <w:szCs w:val="24"/>
        </w:rPr>
        <w:t>.2021</w:t>
      </w:r>
      <w:r w:rsidRPr="003D5855">
        <w:rPr>
          <w:rFonts w:ascii="Times New Roman" w:hAnsi="Times New Roman" w:cs="Times New Roman"/>
          <w:b/>
          <w:sz w:val="24"/>
          <w:szCs w:val="24"/>
        </w:rPr>
        <w:t>г. по ____.___</w:t>
      </w:r>
      <w:r w:rsidR="003D5855">
        <w:rPr>
          <w:rFonts w:ascii="Times New Roman" w:hAnsi="Times New Roman" w:cs="Times New Roman"/>
          <w:b/>
          <w:sz w:val="24"/>
          <w:szCs w:val="24"/>
        </w:rPr>
        <w:t>.2021</w:t>
      </w:r>
      <w:r w:rsidRPr="003D5855">
        <w:rPr>
          <w:rFonts w:ascii="Times New Roman" w:hAnsi="Times New Roman" w:cs="Times New Roman"/>
          <w:b/>
          <w:sz w:val="24"/>
          <w:szCs w:val="24"/>
        </w:rPr>
        <w:t>г. «</w:t>
      </w:r>
      <w:r w:rsidRPr="003D5855">
        <w:rPr>
          <w:rFonts w:ascii="Times New Roman" w:hAnsi="Times New Roman" w:cs="Times New Roman"/>
          <w:sz w:val="24"/>
          <w:szCs w:val="24"/>
        </w:rPr>
        <w:t>Исполнителем» оказаны услуги</w:t>
      </w:r>
      <w:r w:rsidR="00D3335A">
        <w:rPr>
          <w:rFonts w:ascii="Times New Roman" w:hAnsi="Times New Roman" w:cs="Times New Roman"/>
          <w:sz w:val="24"/>
          <w:szCs w:val="24"/>
        </w:rPr>
        <w:t xml:space="preserve"> по проведению</w:t>
      </w:r>
      <w:r w:rsidR="00D3335A" w:rsidRPr="009E124F">
        <w:rPr>
          <w:rFonts w:ascii="Times New Roman" w:hAnsi="Times New Roman" w:cs="Times New Roman"/>
          <w:spacing w:val="-11"/>
        </w:rPr>
        <w:t xml:space="preserve"> </w:t>
      </w:r>
      <w:r w:rsidR="00D3335A" w:rsidRPr="00D3335A">
        <w:rPr>
          <w:rFonts w:ascii="Times New Roman" w:hAnsi="Times New Roman" w:cs="Times New Roman"/>
          <w:spacing w:val="-11"/>
          <w:sz w:val="24"/>
          <w:szCs w:val="24"/>
        </w:rPr>
        <w:t>работ по специальной оценке</w:t>
      </w:r>
      <w:r w:rsidR="00D3335A">
        <w:rPr>
          <w:rFonts w:ascii="Times New Roman" w:hAnsi="Times New Roman" w:cs="Times New Roman"/>
          <w:spacing w:val="-11"/>
          <w:sz w:val="24"/>
          <w:szCs w:val="24"/>
        </w:rPr>
        <w:t xml:space="preserve"> условий труда</w:t>
      </w:r>
      <w:r w:rsidR="00D3335A" w:rsidRPr="00D3335A">
        <w:rPr>
          <w:rFonts w:ascii="Times New Roman" w:hAnsi="Times New Roman" w:cs="Times New Roman"/>
          <w:spacing w:val="-11"/>
          <w:sz w:val="24"/>
          <w:szCs w:val="24"/>
        </w:rPr>
        <w:t xml:space="preserve"> и</w:t>
      </w:r>
      <w:r w:rsidR="00D3335A" w:rsidRPr="00D3335A">
        <w:rPr>
          <w:rFonts w:ascii="Times New Roman" w:eastAsia="Times New Roman" w:hAnsi="Times New Roman" w:cs="Times New Roman"/>
          <w:sz w:val="24"/>
          <w:szCs w:val="24"/>
          <w:lang w:eastAsia="ru-RU"/>
        </w:rPr>
        <w:t xml:space="preserve"> лабораторно-инструментальных исследований факторов производственной среды</w:t>
      </w:r>
      <w:r w:rsidR="00D3335A">
        <w:rPr>
          <w:rFonts w:ascii="Times New Roman" w:eastAsia="Times New Roman" w:hAnsi="Times New Roman" w:cs="Times New Roman"/>
          <w:sz w:val="24"/>
          <w:szCs w:val="24"/>
          <w:lang w:eastAsia="ru-RU"/>
        </w:rPr>
        <w:t xml:space="preserve"> на рабочих местах</w:t>
      </w:r>
      <w:r w:rsidRPr="003D5855">
        <w:rPr>
          <w:rFonts w:ascii="Times New Roman" w:hAnsi="Times New Roman" w:cs="Times New Roman"/>
          <w:sz w:val="24"/>
          <w:szCs w:val="24"/>
        </w:rPr>
        <w:t>, количество которых указано в Приложении № 1 к настоящем</w:t>
      </w:r>
      <w:r w:rsidR="00D3335A">
        <w:rPr>
          <w:rFonts w:ascii="Times New Roman" w:hAnsi="Times New Roman" w:cs="Times New Roman"/>
          <w:sz w:val="24"/>
          <w:szCs w:val="24"/>
        </w:rPr>
        <w:t>у договору, в том числе</w:t>
      </w:r>
      <w:r w:rsidRPr="003D5855">
        <w:rPr>
          <w:rFonts w:ascii="Times New Roman" w:hAnsi="Times New Roman" w:cs="Times New Roman"/>
          <w:sz w:val="24"/>
          <w:szCs w:val="24"/>
        </w:rPr>
        <w:t xml:space="preserve"> составлены и переданы «Заказчику»</w:t>
      </w:r>
      <w:r w:rsidR="00D3335A">
        <w:rPr>
          <w:rFonts w:ascii="Times New Roman" w:hAnsi="Times New Roman" w:cs="Times New Roman"/>
          <w:sz w:val="24"/>
          <w:szCs w:val="24"/>
        </w:rPr>
        <w:t xml:space="preserve"> отчетные документы в соответствии с Приложением № 2  к настоящему договору</w:t>
      </w:r>
      <w:r w:rsidRPr="003D5855">
        <w:rPr>
          <w:rFonts w:ascii="Times New Roman" w:hAnsi="Times New Roman" w:cs="Times New Roman"/>
          <w:sz w:val="24"/>
          <w:szCs w:val="24"/>
        </w:rPr>
        <w:t xml:space="preserve">  полностью и в срок, а «Заказчиком»   соответств</w:t>
      </w:r>
      <w:r w:rsidR="00D3335A">
        <w:rPr>
          <w:rFonts w:ascii="Times New Roman" w:hAnsi="Times New Roman" w:cs="Times New Roman"/>
          <w:sz w:val="24"/>
          <w:szCs w:val="24"/>
        </w:rPr>
        <w:t>енно  приняты  услуги на сумму________________.</w:t>
      </w:r>
      <w:r w:rsidRPr="003D5855">
        <w:rPr>
          <w:rFonts w:ascii="Times New Roman" w:hAnsi="Times New Roman" w:cs="Times New Roman"/>
          <w:sz w:val="24"/>
          <w:szCs w:val="24"/>
        </w:rPr>
        <w:t xml:space="preserve"> Претензии со стороны «Заказчика» отсутствуют.</w:t>
      </w:r>
    </w:p>
    <w:p w:rsidR="005004FD" w:rsidRPr="00370CDE" w:rsidRDefault="005004FD" w:rsidP="005004FD">
      <w:pPr>
        <w:ind w:firstLine="708"/>
        <w:jc w:val="both"/>
        <w:rPr>
          <w:rFonts w:ascii="Times New Roman" w:hAnsi="Times New Roman" w:cs="Times New Roman"/>
          <w:sz w:val="24"/>
          <w:szCs w:val="24"/>
        </w:rPr>
      </w:pPr>
      <w:r>
        <w:rPr>
          <w:rFonts w:ascii="Times New Roman" w:hAnsi="Times New Roman" w:cs="Times New Roman"/>
          <w:sz w:val="24"/>
          <w:szCs w:val="24"/>
        </w:rPr>
        <w:t>Исполнитель</w:t>
      </w:r>
      <w:r w:rsidRPr="00370CDE">
        <w:rPr>
          <w:rFonts w:ascii="Times New Roman" w:hAnsi="Times New Roman" w:cs="Times New Roman"/>
          <w:sz w:val="24"/>
          <w:szCs w:val="24"/>
        </w:rPr>
        <w:t xml:space="preserve"> оказал, а </w:t>
      </w:r>
      <w:r>
        <w:rPr>
          <w:rFonts w:ascii="Times New Roman" w:hAnsi="Times New Roman" w:cs="Times New Roman"/>
          <w:sz w:val="24"/>
          <w:szCs w:val="24"/>
        </w:rPr>
        <w:t>Заказчик</w:t>
      </w:r>
      <w:r w:rsidRPr="00370CDE">
        <w:rPr>
          <w:rFonts w:ascii="Times New Roman" w:hAnsi="Times New Roman" w:cs="Times New Roman"/>
          <w:sz w:val="24"/>
          <w:szCs w:val="24"/>
        </w:rPr>
        <w:t xml:space="preserve"> принял следующие услуги:</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502"/>
        <w:gridCol w:w="2098"/>
        <w:gridCol w:w="3223"/>
      </w:tblGrid>
      <w:tr w:rsidR="005004FD" w:rsidRPr="00370CDE" w:rsidTr="00D3335A">
        <w:trPr>
          <w:trHeight w:val="796"/>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370CDE" w:rsidRDefault="005004FD" w:rsidP="005004FD">
            <w:pPr>
              <w:jc w:val="center"/>
              <w:rPr>
                <w:rFonts w:ascii="Times New Roman" w:eastAsia="Calibri" w:hAnsi="Times New Roman" w:cs="Times New Roman"/>
                <w:sz w:val="24"/>
                <w:szCs w:val="24"/>
              </w:rPr>
            </w:pPr>
            <w:r w:rsidRPr="00370CDE">
              <w:rPr>
                <w:rFonts w:ascii="Times New Roman" w:eastAsia="Calibri" w:hAnsi="Times New Roman" w:cs="Times New Roman"/>
                <w:sz w:val="24"/>
                <w:szCs w:val="24"/>
              </w:rPr>
              <w:t>пп</w:t>
            </w:r>
          </w:p>
        </w:tc>
        <w:tc>
          <w:tcPr>
            <w:tcW w:w="3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370CDE" w:rsidRDefault="005004FD" w:rsidP="005004FD">
            <w:pPr>
              <w:jc w:val="center"/>
              <w:rPr>
                <w:rFonts w:ascii="Times New Roman" w:eastAsia="Calibri" w:hAnsi="Times New Roman" w:cs="Times New Roman"/>
                <w:sz w:val="24"/>
                <w:szCs w:val="24"/>
              </w:rPr>
            </w:pPr>
            <w:r w:rsidRPr="00370CDE">
              <w:rPr>
                <w:rFonts w:ascii="Times New Roman" w:eastAsia="Calibri" w:hAnsi="Times New Roman" w:cs="Times New Roman"/>
                <w:sz w:val="24"/>
                <w:szCs w:val="24"/>
              </w:rPr>
              <w:t>Наименование услуг</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370CDE" w:rsidRDefault="005004FD" w:rsidP="005004FD">
            <w:pPr>
              <w:jc w:val="center"/>
              <w:rPr>
                <w:rFonts w:ascii="Times New Roman" w:eastAsia="Calibri" w:hAnsi="Times New Roman" w:cs="Times New Roman"/>
                <w:sz w:val="24"/>
                <w:szCs w:val="24"/>
              </w:rPr>
            </w:pPr>
            <w:r w:rsidRPr="00370CDE">
              <w:rPr>
                <w:rFonts w:ascii="Times New Roman" w:eastAsia="Calibri" w:hAnsi="Times New Roman" w:cs="Times New Roman"/>
                <w:sz w:val="24"/>
                <w:szCs w:val="24"/>
              </w:rPr>
              <w:t>Период</w:t>
            </w:r>
          </w:p>
        </w:tc>
        <w:tc>
          <w:tcPr>
            <w:tcW w:w="3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370CDE" w:rsidRDefault="005004FD" w:rsidP="005004FD">
            <w:pPr>
              <w:jc w:val="center"/>
              <w:rPr>
                <w:rFonts w:ascii="Times New Roman" w:eastAsia="Calibri" w:hAnsi="Times New Roman" w:cs="Times New Roman"/>
                <w:sz w:val="24"/>
                <w:szCs w:val="24"/>
              </w:rPr>
            </w:pPr>
            <w:r w:rsidRPr="00370CDE">
              <w:rPr>
                <w:rFonts w:ascii="Times New Roman" w:eastAsia="Calibri" w:hAnsi="Times New Roman" w:cs="Times New Roman"/>
                <w:sz w:val="24"/>
                <w:szCs w:val="24"/>
              </w:rPr>
              <w:t>Стоимость фактически оказанных услуг, включая НДС</w:t>
            </w:r>
          </w:p>
        </w:tc>
      </w:tr>
      <w:tr w:rsidR="005004FD" w:rsidRPr="00370CDE" w:rsidTr="00D3335A">
        <w:trPr>
          <w:trHeight w:val="208"/>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657D1E" w:rsidRDefault="005004FD" w:rsidP="005004FD">
            <w:pPr>
              <w:jc w:val="center"/>
              <w:rPr>
                <w:rFonts w:ascii="Times New Roman" w:eastAsia="Calibri" w:hAnsi="Times New Roman" w:cs="Times New Roman"/>
                <w:sz w:val="20"/>
                <w:szCs w:val="20"/>
              </w:rPr>
            </w:pPr>
            <w:r w:rsidRPr="00657D1E">
              <w:rPr>
                <w:rFonts w:ascii="Times New Roman" w:eastAsia="Calibri" w:hAnsi="Times New Roman" w:cs="Times New Roman"/>
                <w:sz w:val="20"/>
                <w:szCs w:val="20"/>
              </w:rPr>
              <w:t>1</w:t>
            </w:r>
          </w:p>
        </w:tc>
        <w:tc>
          <w:tcPr>
            <w:tcW w:w="3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657D1E" w:rsidRDefault="005004FD" w:rsidP="005004FD">
            <w:pPr>
              <w:jc w:val="center"/>
              <w:rPr>
                <w:rFonts w:ascii="Times New Roman" w:eastAsia="Calibri" w:hAnsi="Times New Roman" w:cs="Times New Roman"/>
                <w:sz w:val="20"/>
                <w:szCs w:val="20"/>
              </w:rPr>
            </w:pPr>
            <w:r w:rsidRPr="00657D1E">
              <w:rPr>
                <w:rFonts w:ascii="Times New Roman" w:eastAsia="Calibri" w:hAnsi="Times New Roman" w:cs="Times New Roman"/>
                <w:sz w:val="20"/>
                <w:szCs w:val="20"/>
              </w:rPr>
              <w:t>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657D1E" w:rsidRDefault="005004FD" w:rsidP="005004FD">
            <w:pPr>
              <w:jc w:val="center"/>
              <w:rPr>
                <w:rFonts w:ascii="Times New Roman" w:eastAsia="Calibri" w:hAnsi="Times New Roman" w:cs="Times New Roman"/>
                <w:sz w:val="20"/>
                <w:szCs w:val="20"/>
              </w:rPr>
            </w:pPr>
            <w:r w:rsidRPr="00657D1E">
              <w:rPr>
                <w:rFonts w:ascii="Times New Roman" w:eastAsia="Calibri" w:hAnsi="Times New Roman" w:cs="Times New Roman"/>
                <w:sz w:val="20"/>
                <w:szCs w:val="20"/>
              </w:rPr>
              <w:t>3</w:t>
            </w:r>
          </w:p>
        </w:tc>
        <w:tc>
          <w:tcPr>
            <w:tcW w:w="3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FD" w:rsidRPr="00657D1E" w:rsidRDefault="005004FD" w:rsidP="005004FD">
            <w:pPr>
              <w:jc w:val="center"/>
              <w:rPr>
                <w:rFonts w:ascii="Times New Roman" w:eastAsia="Calibri" w:hAnsi="Times New Roman" w:cs="Times New Roman"/>
                <w:sz w:val="20"/>
                <w:szCs w:val="20"/>
              </w:rPr>
            </w:pPr>
            <w:r w:rsidRPr="00657D1E">
              <w:rPr>
                <w:rFonts w:ascii="Times New Roman" w:eastAsia="Calibri" w:hAnsi="Times New Roman" w:cs="Times New Roman"/>
                <w:sz w:val="20"/>
                <w:szCs w:val="20"/>
              </w:rPr>
              <w:t>4</w:t>
            </w:r>
          </w:p>
        </w:tc>
      </w:tr>
      <w:tr w:rsidR="00D35865" w:rsidRPr="00370CDE" w:rsidTr="004C4389">
        <w:trPr>
          <w:trHeight w:val="1239"/>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865" w:rsidRPr="00657D1E" w:rsidRDefault="00D35865" w:rsidP="00D35865">
            <w:pPr>
              <w:jc w:val="center"/>
              <w:rPr>
                <w:rFonts w:ascii="Times New Roman" w:eastAsia="Calibri" w:hAnsi="Times New Roman" w:cs="Times New Roman"/>
                <w:sz w:val="20"/>
                <w:szCs w:val="20"/>
              </w:rPr>
            </w:pPr>
            <w:r w:rsidRPr="00657D1E">
              <w:rPr>
                <w:rFonts w:ascii="Times New Roman" w:eastAsia="Calibri" w:hAnsi="Times New Roman" w:cs="Times New Roman"/>
                <w:sz w:val="20"/>
                <w:szCs w:val="20"/>
              </w:rPr>
              <w:t>1</w:t>
            </w:r>
          </w:p>
        </w:tc>
        <w:tc>
          <w:tcPr>
            <w:tcW w:w="3502" w:type="dxa"/>
          </w:tcPr>
          <w:p w:rsidR="00D35865" w:rsidRDefault="00D35865" w:rsidP="00D35865">
            <w:pPr>
              <w:spacing w:after="0" w:line="240" w:lineRule="auto"/>
              <w:rPr>
                <w:rFonts w:ascii="Times New Roman" w:eastAsia="Times New Roman" w:hAnsi="Times New Roman" w:cs="Times New Roman"/>
                <w:lang w:eastAsia="ru-RU"/>
              </w:rPr>
            </w:pPr>
            <w:r w:rsidRPr="009E124F">
              <w:rPr>
                <w:rFonts w:ascii="Times New Roman" w:hAnsi="Times New Roman" w:cs="Times New Roman"/>
                <w:spacing w:val="-11"/>
              </w:rPr>
              <w:t>Проведение работ по специальной оценке условий труда на рабочих местах и</w:t>
            </w:r>
            <w:r w:rsidRPr="009E124F">
              <w:rPr>
                <w:rFonts w:ascii="Times New Roman" w:eastAsia="Times New Roman" w:hAnsi="Times New Roman" w:cs="Times New Roman"/>
                <w:lang w:eastAsia="ru-RU"/>
              </w:rPr>
              <w:t xml:space="preserve"> лабораторно-инструментальных исследований факторов производственной среды</w:t>
            </w:r>
          </w:p>
          <w:p w:rsidR="00D35865" w:rsidRPr="009E124F" w:rsidRDefault="00D35865" w:rsidP="00D35865">
            <w:pPr>
              <w:spacing w:after="0" w:line="240" w:lineRule="auto"/>
              <w:rPr>
                <w:rFonts w:ascii="Times New Roman" w:hAnsi="Times New Roman" w:cs="Times New Roman"/>
                <w:spacing w:val="-11"/>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865" w:rsidRPr="00370CDE" w:rsidRDefault="00D35865" w:rsidP="00D35865">
            <w:pPr>
              <w:jc w:val="center"/>
              <w:rPr>
                <w:rFonts w:ascii="Times New Roman" w:eastAsia="Calibri" w:hAnsi="Times New Roman" w:cs="Times New Roman"/>
                <w:sz w:val="24"/>
                <w:szCs w:val="24"/>
              </w:rPr>
            </w:pPr>
            <w:r>
              <w:rPr>
                <w:rFonts w:ascii="Times New Roman" w:eastAsia="Calibri" w:hAnsi="Times New Roman" w:cs="Times New Roman"/>
                <w:sz w:val="24"/>
                <w:szCs w:val="24"/>
              </w:rPr>
              <w:t>__.__.2021 г. – __</w:t>
            </w:r>
            <w:r w:rsidRPr="00370CDE">
              <w:rPr>
                <w:rFonts w:ascii="Times New Roman" w:eastAsia="Calibri" w:hAnsi="Times New Roman" w:cs="Times New Roman"/>
                <w:sz w:val="24"/>
                <w:szCs w:val="24"/>
              </w:rPr>
              <w:t>.</w:t>
            </w:r>
            <w:r>
              <w:rPr>
                <w:rFonts w:ascii="Times New Roman" w:eastAsia="Calibri" w:hAnsi="Times New Roman" w:cs="Times New Roman"/>
                <w:sz w:val="24"/>
                <w:szCs w:val="24"/>
              </w:rPr>
              <w:t>__.2021</w:t>
            </w:r>
            <w:r w:rsidRPr="00370CDE">
              <w:rPr>
                <w:rFonts w:ascii="Times New Roman" w:eastAsia="Calibri" w:hAnsi="Times New Roman" w:cs="Times New Roman"/>
                <w:sz w:val="24"/>
                <w:szCs w:val="24"/>
              </w:rPr>
              <w:t xml:space="preserve"> г.</w:t>
            </w:r>
          </w:p>
        </w:tc>
        <w:tc>
          <w:tcPr>
            <w:tcW w:w="3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865" w:rsidRPr="00370CDE" w:rsidRDefault="00D35865" w:rsidP="00D35865">
            <w:pPr>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w:t>
            </w:r>
            <w:r w:rsidRPr="00370CDE">
              <w:rPr>
                <w:rFonts w:ascii="Times New Roman" w:eastAsia="Calibri" w:hAnsi="Times New Roman" w:cs="Times New Roman"/>
                <w:sz w:val="24"/>
                <w:szCs w:val="24"/>
              </w:rPr>
              <w:t>руб.</w:t>
            </w:r>
          </w:p>
        </w:tc>
      </w:tr>
      <w:tr w:rsidR="00D35865" w:rsidRPr="00370CDE" w:rsidTr="005004FD">
        <w:trPr>
          <w:trHeight w:val="417"/>
          <w:jc w:val="center"/>
        </w:trPr>
        <w:tc>
          <w:tcPr>
            <w:tcW w:w="62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35865" w:rsidRPr="00370CDE" w:rsidRDefault="00D35865" w:rsidP="00D35865">
            <w:pPr>
              <w:jc w:val="center"/>
              <w:rPr>
                <w:rFonts w:ascii="Times New Roman" w:eastAsia="Calibri" w:hAnsi="Times New Roman" w:cs="Times New Roman"/>
                <w:sz w:val="24"/>
                <w:szCs w:val="24"/>
              </w:rPr>
            </w:pPr>
            <w:r w:rsidRPr="00370CDE">
              <w:rPr>
                <w:rFonts w:ascii="Times New Roman" w:eastAsia="Calibri" w:hAnsi="Times New Roman" w:cs="Times New Roman"/>
                <w:sz w:val="24"/>
                <w:szCs w:val="24"/>
              </w:rPr>
              <w:t>Всего оказано услуг по настоящему акту</w:t>
            </w:r>
          </w:p>
        </w:tc>
        <w:tc>
          <w:tcPr>
            <w:tcW w:w="3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865" w:rsidRPr="00370CDE" w:rsidRDefault="00D35865" w:rsidP="00D35865">
            <w:pPr>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w:t>
            </w:r>
            <w:r w:rsidRPr="00370CDE">
              <w:rPr>
                <w:rFonts w:ascii="Times New Roman" w:eastAsia="Calibri" w:hAnsi="Times New Roman" w:cs="Times New Roman"/>
                <w:sz w:val="24"/>
                <w:szCs w:val="24"/>
              </w:rPr>
              <w:t xml:space="preserve"> руб.</w:t>
            </w:r>
          </w:p>
        </w:tc>
      </w:tr>
    </w:tbl>
    <w:p w:rsidR="00D35865" w:rsidRDefault="00D35865" w:rsidP="00D35865">
      <w:pPr>
        <w:ind w:right="-766"/>
        <w:rPr>
          <w:rFonts w:ascii="Times New Roman" w:hAnsi="Times New Roman" w:cs="Times New Roman"/>
          <w:sz w:val="24"/>
        </w:rPr>
      </w:pPr>
    </w:p>
    <w:p w:rsidR="005004FD" w:rsidRPr="00D35865" w:rsidRDefault="00D35865" w:rsidP="00D35865">
      <w:pPr>
        <w:ind w:right="-766"/>
        <w:jc w:val="center"/>
        <w:rPr>
          <w:rFonts w:ascii="Times New Roman" w:hAnsi="Times New Roman" w:cs="Times New Roman"/>
          <w:b/>
        </w:rPr>
      </w:pPr>
      <w:r w:rsidRPr="00D35865">
        <w:rPr>
          <w:rFonts w:ascii="Times New Roman" w:hAnsi="Times New Roman" w:cs="Times New Roman"/>
          <w:b/>
        </w:rPr>
        <w:t>Подписи сторон</w:t>
      </w:r>
    </w:p>
    <w:tbl>
      <w:tblPr>
        <w:tblW w:w="9781" w:type="dxa"/>
        <w:tblInd w:w="108" w:type="dxa"/>
        <w:tblLook w:val="04A0" w:firstRow="1" w:lastRow="0" w:firstColumn="1" w:lastColumn="0" w:noHBand="0" w:noVBand="1"/>
      </w:tblPr>
      <w:tblGrid>
        <w:gridCol w:w="5103"/>
        <w:gridCol w:w="4678"/>
      </w:tblGrid>
      <w:tr w:rsidR="005004FD" w:rsidRPr="00370CDE" w:rsidTr="00D35865">
        <w:trPr>
          <w:trHeight w:val="1582"/>
        </w:trPr>
        <w:tc>
          <w:tcPr>
            <w:tcW w:w="5103" w:type="dxa"/>
            <w:shd w:val="clear" w:color="auto" w:fill="auto"/>
          </w:tcPr>
          <w:p w:rsidR="005004FD" w:rsidRPr="00D35865" w:rsidRDefault="005004FD" w:rsidP="005004FD">
            <w:pPr>
              <w:snapToGrid w:val="0"/>
              <w:spacing w:after="0" w:line="240" w:lineRule="auto"/>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Исполнитель</w:t>
            </w:r>
          </w:p>
          <w:p w:rsidR="005004FD" w:rsidRPr="00D35865" w:rsidRDefault="005004FD" w:rsidP="005004FD">
            <w:pPr>
              <w:snapToGrid w:val="0"/>
              <w:spacing w:after="0" w:line="240" w:lineRule="auto"/>
              <w:rPr>
                <w:rFonts w:ascii="Times New Roman" w:eastAsia="Times New Roman" w:hAnsi="Times New Roman" w:cs="Times New Roman"/>
                <w:b/>
                <w:lang w:eastAsia="ar-SA"/>
              </w:rPr>
            </w:pPr>
          </w:p>
          <w:p w:rsidR="005004FD" w:rsidRPr="00D35865" w:rsidRDefault="005004FD" w:rsidP="005004FD">
            <w:pPr>
              <w:snapToGrid w:val="0"/>
              <w:spacing w:after="0" w:line="240" w:lineRule="auto"/>
              <w:rPr>
                <w:rFonts w:ascii="Times New Roman" w:eastAsia="Times New Roman" w:hAnsi="Times New Roman" w:cs="Times New Roman"/>
                <w:b/>
                <w:lang w:eastAsia="ar-SA"/>
              </w:rPr>
            </w:pPr>
          </w:p>
          <w:p w:rsidR="00D35865" w:rsidRDefault="00D35865" w:rsidP="005004FD">
            <w:pPr>
              <w:snapToGrid w:val="0"/>
              <w:spacing w:after="0" w:line="240" w:lineRule="auto"/>
              <w:rPr>
                <w:rFonts w:ascii="Times New Roman" w:eastAsia="Times New Roman" w:hAnsi="Times New Roman" w:cs="Times New Roman"/>
                <w:b/>
                <w:lang w:eastAsia="ar-SA"/>
              </w:rPr>
            </w:pPr>
          </w:p>
          <w:p w:rsidR="00D35865" w:rsidRDefault="00D35865" w:rsidP="005004FD">
            <w:pPr>
              <w:snapToGrid w:val="0"/>
              <w:spacing w:after="0" w:line="240" w:lineRule="auto"/>
              <w:rPr>
                <w:rFonts w:ascii="Times New Roman" w:eastAsia="Times New Roman" w:hAnsi="Times New Roman" w:cs="Times New Roman"/>
                <w:b/>
                <w:lang w:eastAsia="ar-SA"/>
              </w:rPr>
            </w:pPr>
          </w:p>
          <w:p w:rsidR="00D35865" w:rsidRDefault="00D35865" w:rsidP="005004FD">
            <w:pPr>
              <w:snapToGrid w:val="0"/>
              <w:spacing w:after="0" w:line="240" w:lineRule="auto"/>
              <w:rPr>
                <w:rFonts w:ascii="Times New Roman" w:eastAsia="Times New Roman" w:hAnsi="Times New Roman" w:cs="Times New Roman"/>
                <w:b/>
                <w:lang w:eastAsia="ar-SA"/>
              </w:rPr>
            </w:pPr>
          </w:p>
          <w:p w:rsidR="005004FD" w:rsidRPr="00D35865" w:rsidRDefault="00D35865" w:rsidP="005004FD">
            <w:pPr>
              <w:snapToGrid w:val="0"/>
              <w:spacing w:after="0" w:line="240" w:lineRule="auto"/>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________________</w:t>
            </w:r>
            <w:r w:rsidR="005004FD" w:rsidRPr="00D35865">
              <w:rPr>
                <w:rFonts w:ascii="Times New Roman" w:eastAsia="Times New Roman" w:hAnsi="Times New Roman" w:cs="Times New Roman"/>
                <w:b/>
                <w:lang w:eastAsia="ar-SA"/>
              </w:rPr>
              <w:t xml:space="preserve">  </w:t>
            </w:r>
            <w:r>
              <w:rPr>
                <w:rFonts w:ascii="Times New Roman" w:eastAsia="Times New Roman" w:hAnsi="Times New Roman" w:cs="Times New Roman"/>
                <w:b/>
                <w:lang w:eastAsia="ar-SA"/>
              </w:rPr>
              <w:t>ФИО</w:t>
            </w:r>
            <w:r w:rsidR="005004FD" w:rsidRPr="00D35865">
              <w:rPr>
                <w:rFonts w:ascii="Times New Roman" w:eastAsia="Times New Roman" w:hAnsi="Times New Roman" w:cs="Times New Roman"/>
                <w:b/>
                <w:lang w:eastAsia="ar-SA"/>
              </w:rPr>
              <w:t xml:space="preserve">                          </w:t>
            </w:r>
          </w:p>
          <w:p w:rsidR="005004FD" w:rsidRPr="00D35865" w:rsidRDefault="005004FD" w:rsidP="005004FD">
            <w:pPr>
              <w:spacing w:after="0" w:line="240" w:lineRule="auto"/>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м.п.</w:t>
            </w:r>
          </w:p>
        </w:tc>
        <w:tc>
          <w:tcPr>
            <w:tcW w:w="4678" w:type="dxa"/>
            <w:shd w:val="clear" w:color="auto" w:fill="auto"/>
          </w:tcPr>
          <w:p w:rsidR="005004FD" w:rsidRPr="00D35865" w:rsidRDefault="005004FD" w:rsidP="005004FD">
            <w:pPr>
              <w:snapToGrid w:val="0"/>
              <w:spacing w:after="0" w:line="240" w:lineRule="auto"/>
              <w:ind w:left="730"/>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Заказчик</w:t>
            </w:r>
          </w:p>
          <w:p w:rsidR="005004FD" w:rsidRPr="00D35865" w:rsidRDefault="005004FD" w:rsidP="005004FD">
            <w:pPr>
              <w:spacing w:after="0" w:line="240" w:lineRule="auto"/>
              <w:ind w:left="730"/>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Заместитель генерального   </w:t>
            </w:r>
          </w:p>
          <w:p w:rsidR="005004FD" w:rsidRPr="00D35865" w:rsidRDefault="005004FD" w:rsidP="005004FD">
            <w:pPr>
              <w:spacing w:after="0" w:line="240" w:lineRule="auto"/>
              <w:ind w:left="730"/>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директора</w:t>
            </w:r>
          </w:p>
          <w:p w:rsidR="005004FD" w:rsidRPr="00D35865" w:rsidRDefault="005004FD" w:rsidP="005004FD">
            <w:pPr>
              <w:spacing w:after="0" w:line="240" w:lineRule="auto"/>
              <w:ind w:left="730"/>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ПАО «Саратовэнерго»</w:t>
            </w:r>
          </w:p>
          <w:p w:rsidR="005004FD" w:rsidRPr="00D35865" w:rsidRDefault="005004FD" w:rsidP="005004FD">
            <w:pPr>
              <w:spacing w:after="0" w:line="240" w:lineRule="auto"/>
              <w:ind w:left="730"/>
              <w:rPr>
                <w:rFonts w:ascii="Times New Roman" w:eastAsia="Times New Roman" w:hAnsi="Times New Roman" w:cs="Times New Roman"/>
                <w:b/>
                <w:lang w:eastAsia="ar-SA"/>
              </w:rPr>
            </w:pPr>
          </w:p>
          <w:p w:rsidR="005004FD" w:rsidRPr="00D35865" w:rsidRDefault="005004FD" w:rsidP="005004FD">
            <w:pPr>
              <w:spacing w:after="0" w:line="240" w:lineRule="auto"/>
              <w:ind w:left="730"/>
              <w:rPr>
                <w:rFonts w:ascii="Times New Roman" w:eastAsia="Times New Roman" w:hAnsi="Times New Roman" w:cs="Times New Roman"/>
                <w:b/>
                <w:lang w:eastAsia="ar-SA"/>
              </w:rPr>
            </w:pPr>
          </w:p>
          <w:p w:rsidR="005004FD" w:rsidRPr="00D35865" w:rsidRDefault="005004FD" w:rsidP="005004FD">
            <w:pPr>
              <w:spacing w:after="0" w:line="240" w:lineRule="auto"/>
              <w:ind w:left="730"/>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_____________ И.А. Гордеев</w:t>
            </w:r>
          </w:p>
          <w:p w:rsidR="005004FD" w:rsidRPr="00D35865" w:rsidRDefault="005004FD" w:rsidP="005004FD">
            <w:pPr>
              <w:spacing w:after="0" w:line="240" w:lineRule="auto"/>
              <w:ind w:left="730"/>
              <w:rPr>
                <w:rFonts w:ascii="Times New Roman" w:eastAsia="Times New Roman" w:hAnsi="Times New Roman" w:cs="Times New Roman"/>
                <w:b/>
                <w:lang w:eastAsia="ar-SA"/>
              </w:rPr>
            </w:pPr>
            <w:r w:rsidRPr="00D35865">
              <w:rPr>
                <w:rFonts w:ascii="Times New Roman" w:eastAsia="Times New Roman" w:hAnsi="Times New Roman" w:cs="Times New Roman"/>
                <w:b/>
                <w:lang w:eastAsia="ar-SA"/>
              </w:rPr>
              <w:t xml:space="preserve">               м.п.</w:t>
            </w:r>
          </w:p>
        </w:tc>
      </w:tr>
    </w:tbl>
    <w:p w:rsidR="005004FD" w:rsidRDefault="005004FD" w:rsidP="00F6103E">
      <w:pPr>
        <w:spacing w:after="0" w:line="240" w:lineRule="auto"/>
        <w:jc w:val="right"/>
        <w:rPr>
          <w:rFonts w:ascii="Times New Roman" w:eastAsia="Times New Roman" w:hAnsi="Times New Roman" w:cs="Times New Roman"/>
          <w:sz w:val="24"/>
          <w:szCs w:val="24"/>
          <w:lang w:eastAsia="ar-SA"/>
        </w:rPr>
      </w:pPr>
    </w:p>
    <w:p w:rsidR="00A83180" w:rsidRDefault="00A83180" w:rsidP="00A83180">
      <w:pPr>
        <w:rPr>
          <w:rFonts w:ascii="Times New Roman" w:hAnsi="Times New Roman" w:cs="Times New Roman"/>
          <w:b/>
          <w:sz w:val="24"/>
          <w:szCs w:val="24"/>
        </w:rPr>
        <w:sectPr w:rsidR="00A83180" w:rsidSect="00B15FDE">
          <w:footerReference w:type="default" r:id="rId8"/>
          <w:pgSz w:w="11906" w:h="16838"/>
          <w:pgMar w:top="680" w:right="720" w:bottom="454" w:left="1418" w:header="709" w:footer="709" w:gutter="0"/>
          <w:cols w:space="708"/>
          <w:docGrid w:linePitch="360"/>
        </w:sectPr>
      </w:pPr>
    </w:p>
    <w:p w:rsidR="007807BD" w:rsidRDefault="00E23ACA" w:rsidP="00E23ACA">
      <w:pPr>
        <w:spacing w:after="0"/>
        <w:rPr>
          <w:rFonts w:ascii="Times New Roman" w:eastAsia="Times New Roman" w:hAnsi="Times New Roman" w:cs="Times New Roman"/>
          <w:b/>
          <w:sz w:val="24"/>
          <w:szCs w:val="24"/>
          <w:lang w:eastAsia="ar-SA"/>
        </w:rPr>
      </w:pPr>
      <w:r w:rsidRPr="00E23ACA">
        <w:rPr>
          <w:rFonts w:ascii="Times New Roman" w:eastAsia="Times New Roman" w:hAnsi="Times New Roman" w:cs="Times New Roman"/>
          <w:sz w:val="24"/>
          <w:szCs w:val="24"/>
          <w:lang w:eastAsia="ar-SA"/>
        </w:rPr>
        <w:lastRenderedPageBreak/>
        <w:t xml:space="preserve">Форма </w:t>
      </w:r>
      <w:r>
        <w:rPr>
          <w:rFonts w:ascii="Times New Roman" w:eastAsia="Times New Roman" w:hAnsi="Times New Roman" w:cs="Times New Roman"/>
          <w:b/>
          <w:sz w:val="24"/>
          <w:szCs w:val="24"/>
          <w:lang w:eastAsia="ar-SA"/>
        </w:rPr>
        <w:t xml:space="preserve">                                                                                                                                                                                                   </w:t>
      </w:r>
      <w:r w:rsidR="005004FD">
        <w:rPr>
          <w:rFonts w:ascii="Times New Roman" w:eastAsia="Times New Roman" w:hAnsi="Times New Roman" w:cs="Times New Roman"/>
          <w:b/>
          <w:sz w:val="24"/>
          <w:szCs w:val="24"/>
          <w:lang w:eastAsia="ar-SA"/>
        </w:rPr>
        <w:t>Приложение № 5</w:t>
      </w:r>
    </w:p>
    <w:p w:rsidR="00A83180" w:rsidRPr="007807BD" w:rsidRDefault="00A83180" w:rsidP="007807BD">
      <w:pPr>
        <w:spacing w:after="0"/>
        <w:jc w:val="right"/>
        <w:rPr>
          <w:rFonts w:ascii="Times New Roman" w:eastAsia="Times New Roman" w:hAnsi="Times New Roman" w:cs="Times New Roman"/>
          <w:b/>
          <w:sz w:val="24"/>
          <w:szCs w:val="24"/>
          <w:lang w:eastAsia="ar-SA"/>
        </w:rPr>
      </w:pPr>
      <w:r w:rsidRPr="009822EF">
        <w:rPr>
          <w:rFonts w:ascii="Times New Roman" w:eastAsia="Times New Roman" w:hAnsi="Times New Roman" w:cs="Times New Roman"/>
          <w:sz w:val="24"/>
          <w:szCs w:val="24"/>
          <w:lang w:eastAsia="ar-SA"/>
        </w:rPr>
        <w:t>к Договору на оказание услуг</w:t>
      </w:r>
    </w:p>
    <w:p w:rsidR="00A83180" w:rsidRPr="00AD292B" w:rsidRDefault="00A83180" w:rsidP="007807BD">
      <w:pPr>
        <w:spacing w:after="0" w:line="240" w:lineRule="auto"/>
        <w:jc w:val="right"/>
        <w:rPr>
          <w:rFonts w:ascii="Times New Roman" w:eastAsia="Times New Roman" w:hAnsi="Times New Roman" w:cs="Times New Roman"/>
          <w:sz w:val="24"/>
          <w:szCs w:val="24"/>
          <w:lang w:eastAsia="ar-SA"/>
        </w:rPr>
      </w:pPr>
      <w:r w:rsidRPr="009822EF">
        <w:rPr>
          <w:rFonts w:ascii="Times New Roman" w:eastAsia="Times New Roman" w:hAnsi="Times New Roman" w:cs="Times New Roman"/>
          <w:sz w:val="24"/>
          <w:szCs w:val="24"/>
          <w:lang w:eastAsia="ar-SA"/>
        </w:rPr>
        <w:t xml:space="preserve">от ______________ № ______   </w:t>
      </w:r>
    </w:p>
    <w:p w:rsidR="00A83180" w:rsidRPr="00BB6A81" w:rsidRDefault="00A83180" w:rsidP="00A83180">
      <w:pPr>
        <w:tabs>
          <w:tab w:val="center" w:pos="4677"/>
          <w:tab w:val="right" w:pos="9355"/>
        </w:tabs>
        <w:spacing w:before="120" w:after="0" w:line="240" w:lineRule="auto"/>
        <w:jc w:val="center"/>
        <w:rPr>
          <w:rFonts w:ascii="Times New Roman" w:eastAsia="Times New Roman" w:hAnsi="Times New Roman" w:cs="Times New Roman"/>
          <w:b/>
          <w:sz w:val="24"/>
          <w:szCs w:val="24"/>
        </w:rPr>
      </w:pPr>
      <w:r w:rsidRPr="00BB6A81">
        <w:rPr>
          <w:rFonts w:ascii="Times New Roman" w:eastAsia="Times New Roman" w:hAnsi="Times New Roman" w:cs="Times New Roman"/>
          <w:b/>
          <w:sz w:val="24"/>
          <w:szCs w:val="24"/>
        </w:rPr>
        <w:t xml:space="preserve">Справка о цепочке собственников </w:t>
      </w:r>
    </w:p>
    <w:p w:rsidR="00A83180" w:rsidRPr="00AD292B" w:rsidRDefault="00A83180" w:rsidP="00BB10C6">
      <w:pPr>
        <w:tabs>
          <w:tab w:val="center" w:pos="4677"/>
          <w:tab w:val="right" w:pos="9355"/>
        </w:tabs>
        <w:spacing w:after="0" w:line="240" w:lineRule="auto"/>
        <w:jc w:val="right"/>
        <w:rPr>
          <w:rFonts w:ascii="Times New Roman" w:eastAsia="Times New Roman" w:hAnsi="Times New Roman" w:cs="Times New Roman"/>
          <w:sz w:val="24"/>
          <w:szCs w:val="24"/>
        </w:rPr>
      </w:pPr>
      <w:r w:rsidRPr="00AD292B">
        <w:rPr>
          <w:rFonts w:ascii="Times New Roman" w:eastAsia="Times New Roman" w:hAnsi="Times New Roman" w:cs="Times New Roman"/>
          <w:sz w:val="24"/>
          <w:szCs w:val="24"/>
        </w:rPr>
        <w:t>«____»</w:t>
      </w:r>
      <w:r w:rsidR="00E23ACA">
        <w:rPr>
          <w:rFonts w:ascii="Times New Roman" w:eastAsia="Times New Roman" w:hAnsi="Times New Roman" w:cs="Times New Roman"/>
          <w:sz w:val="24"/>
          <w:szCs w:val="24"/>
        </w:rPr>
        <w:t>___________2021</w:t>
      </w:r>
      <w:r w:rsidR="00BB10C6">
        <w:rPr>
          <w:rFonts w:ascii="Times New Roman" w:eastAsia="Times New Roman" w:hAnsi="Times New Roman" w:cs="Times New Roman"/>
          <w:sz w:val="24"/>
          <w:szCs w:val="24"/>
        </w:rPr>
        <w:t>г.</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3"/>
        <w:gridCol w:w="1032"/>
        <w:gridCol w:w="1057"/>
        <w:gridCol w:w="1417"/>
        <w:gridCol w:w="341"/>
        <w:gridCol w:w="752"/>
        <w:gridCol w:w="835"/>
        <w:gridCol w:w="907"/>
        <w:gridCol w:w="851"/>
        <w:gridCol w:w="1421"/>
        <w:gridCol w:w="1419"/>
        <w:gridCol w:w="1735"/>
      </w:tblGrid>
      <w:tr w:rsidR="00A83180" w:rsidRPr="00BB6A81" w:rsidTr="007807BD">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п/п</w:t>
            </w:r>
          </w:p>
        </w:tc>
        <w:tc>
          <w:tcPr>
            <w:tcW w:w="6471" w:type="dxa"/>
            <w:gridSpan w:val="6"/>
            <w:tcBorders>
              <w:top w:val="single" w:sz="4" w:space="0" w:color="auto"/>
              <w:left w:val="nil"/>
              <w:bottom w:val="single" w:sz="4" w:space="0" w:color="auto"/>
              <w:right w:val="single" w:sz="4" w:space="0" w:color="auto"/>
            </w:tcBorders>
            <w:shd w:val="clear" w:color="auto" w:fill="BFBFBF"/>
            <w:vAlign w:val="bottom"/>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Наименование контрагента (ИНН, вид деятельности)</w:t>
            </w:r>
          </w:p>
        </w:tc>
        <w:tc>
          <w:tcPr>
            <w:tcW w:w="8261" w:type="dxa"/>
            <w:gridSpan w:val="8"/>
            <w:tcBorders>
              <w:top w:val="single" w:sz="4" w:space="0" w:color="auto"/>
              <w:left w:val="nil"/>
              <w:bottom w:val="single" w:sz="4" w:space="0" w:color="auto"/>
              <w:right w:val="single" w:sz="4" w:space="0" w:color="auto"/>
            </w:tcBorders>
            <w:shd w:val="clear" w:color="auto" w:fill="BFBFBF"/>
            <w:vAlign w:val="bottom"/>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Информация о цепочке собственников, включая бенефициаров(в том числе конечных)</w:t>
            </w:r>
          </w:p>
        </w:tc>
      </w:tr>
      <w:tr w:rsidR="00A83180" w:rsidRPr="00BB6A81" w:rsidTr="007807BD">
        <w:trPr>
          <w:trHeight w:val="157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A83180" w:rsidRPr="00BB6A81" w:rsidRDefault="00A83180" w:rsidP="007807BD">
            <w:pPr>
              <w:spacing w:after="0" w:line="240" w:lineRule="auto"/>
              <w:rPr>
                <w:rFonts w:ascii="Times New Roman" w:eastAsia="Times New Roman" w:hAnsi="Times New Roman" w:cs="Times New Roman"/>
                <w:color w:val="000000"/>
                <w:sz w:val="20"/>
                <w:szCs w:val="20"/>
              </w:rPr>
            </w:pPr>
          </w:p>
        </w:tc>
        <w:tc>
          <w:tcPr>
            <w:tcW w:w="88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ИНН</w:t>
            </w:r>
          </w:p>
        </w:tc>
        <w:tc>
          <w:tcPr>
            <w:tcW w:w="905"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ОГРН</w:t>
            </w:r>
          </w:p>
        </w:tc>
        <w:tc>
          <w:tcPr>
            <w:tcW w:w="1173"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Код ОКВЭД</w:t>
            </w:r>
          </w:p>
        </w:tc>
        <w:tc>
          <w:tcPr>
            <w:tcW w:w="105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Фамилия, Имя, Отчество руководителя</w:t>
            </w:r>
          </w:p>
        </w:tc>
        <w:tc>
          <w:tcPr>
            <w:tcW w:w="141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Серия и номер документа удостоверяющего личность руководителя</w:t>
            </w:r>
          </w:p>
        </w:tc>
        <w:tc>
          <w:tcPr>
            <w:tcW w:w="341"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w:t>
            </w:r>
          </w:p>
        </w:tc>
        <w:tc>
          <w:tcPr>
            <w:tcW w:w="752"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ИНН</w:t>
            </w:r>
          </w:p>
        </w:tc>
        <w:tc>
          <w:tcPr>
            <w:tcW w:w="835"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ОГРН</w:t>
            </w:r>
          </w:p>
        </w:tc>
        <w:tc>
          <w:tcPr>
            <w:tcW w:w="90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Наименование / ФИО</w:t>
            </w:r>
          </w:p>
        </w:tc>
        <w:tc>
          <w:tcPr>
            <w:tcW w:w="851"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Адрес регистра</w:t>
            </w:r>
            <w:r w:rsidRPr="00BB6A81">
              <w:rPr>
                <w:rFonts w:ascii="Times New Roman" w:eastAsia="Times New Roman" w:hAnsi="Times New Roman" w:cs="Times New Roman"/>
                <w:color w:val="000000"/>
                <w:sz w:val="20"/>
                <w:szCs w:val="20"/>
              </w:rPr>
              <w:t>ции</w:t>
            </w:r>
          </w:p>
        </w:tc>
        <w:tc>
          <w:tcPr>
            <w:tcW w:w="1421"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Серия и номер документа удостоверяющего личность руководителя (для физических лиц)</w:t>
            </w:r>
          </w:p>
        </w:tc>
        <w:tc>
          <w:tcPr>
            <w:tcW w:w="1419"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Руководитель/участник/бенефициар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Информация о подтверждающих документов (наименование, номера и тд)</w:t>
            </w:r>
          </w:p>
        </w:tc>
      </w:tr>
      <w:tr w:rsidR="00A83180" w:rsidRPr="00BB6A81" w:rsidTr="007807BD">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w:t>
            </w:r>
          </w:p>
        </w:tc>
        <w:tc>
          <w:tcPr>
            <w:tcW w:w="88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2</w:t>
            </w:r>
          </w:p>
        </w:tc>
        <w:tc>
          <w:tcPr>
            <w:tcW w:w="905"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5</w:t>
            </w:r>
          </w:p>
        </w:tc>
        <w:tc>
          <w:tcPr>
            <w:tcW w:w="105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6</w:t>
            </w:r>
          </w:p>
        </w:tc>
        <w:tc>
          <w:tcPr>
            <w:tcW w:w="141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7</w:t>
            </w:r>
          </w:p>
        </w:tc>
        <w:tc>
          <w:tcPr>
            <w:tcW w:w="341"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10</w:t>
            </w:r>
          </w:p>
        </w:tc>
        <w:tc>
          <w:tcPr>
            <w:tcW w:w="907"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11</w:t>
            </w:r>
          </w:p>
        </w:tc>
        <w:tc>
          <w:tcPr>
            <w:tcW w:w="851"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12</w:t>
            </w:r>
          </w:p>
        </w:tc>
        <w:tc>
          <w:tcPr>
            <w:tcW w:w="1421"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13</w:t>
            </w:r>
          </w:p>
        </w:tc>
        <w:tc>
          <w:tcPr>
            <w:tcW w:w="1419"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rsidR="00A83180" w:rsidRPr="00BB6A81" w:rsidRDefault="00A83180" w:rsidP="007807BD">
            <w:pPr>
              <w:spacing w:after="0"/>
              <w:jc w:val="center"/>
              <w:rPr>
                <w:rFonts w:ascii="Times New Roman" w:eastAsia="Times New Roman" w:hAnsi="Times New Roman" w:cs="Times New Roman"/>
                <w:i/>
                <w:color w:val="000000"/>
                <w:sz w:val="16"/>
                <w:szCs w:val="16"/>
              </w:rPr>
            </w:pPr>
            <w:r w:rsidRPr="00BB6A81">
              <w:rPr>
                <w:rFonts w:ascii="Times New Roman" w:eastAsia="Times New Roman" w:hAnsi="Times New Roman" w:cs="Times New Roman"/>
                <w:i/>
                <w:color w:val="000000"/>
                <w:sz w:val="16"/>
                <w:szCs w:val="16"/>
              </w:rPr>
              <w:t>15</w:t>
            </w:r>
          </w:p>
        </w:tc>
      </w:tr>
      <w:tr w:rsidR="00A83180" w:rsidRPr="00BB6A81" w:rsidTr="007807BD">
        <w:trPr>
          <w:trHeight w:val="315"/>
        </w:trPr>
        <w:tc>
          <w:tcPr>
            <w:tcW w:w="583" w:type="dxa"/>
            <w:tcBorders>
              <w:top w:val="nil"/>
              <w:left w:val="single" w:sz="4" w:space="0" w:color="auto"/>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88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905"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173"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032"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05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341"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752"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835"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90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421"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419"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735"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r>
      <w:tr w:rsidR="00A83180" w:rsidRPr="00BB6A81" w:rsidTr="007807BD">
        <w:trPr>
          <w:trHeight w:val="315"/>
        </w:trPr>
        <w:tc>
          <w:tcPr>
            <w:tcW w:w="583" w:type="dxa"/>
            <w:tcBorders>
              <w:top w:val="nil"/>
              <w:left w:val="single" w:sz="4" w:space="0" w:color="auto"/>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88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905"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173"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032"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05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341"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752"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835"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907"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421"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419"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c>
          <w:tcPr>
            <w:tcW w:w="1735" w:type="dxa"/>
            <w:tcBorders>
              <w:top w:val="nil"/>
              <w:left w:val="nil"/>
              <w:bottom w:val="single" w:sz="4" w:space="0" w:color="auto"/>
              <w:right w:val="single" w:sz="4" w:space="0" w:color="auto"/>
            </w:tcBorders>
            <w:noWrap/>
            <w:vAlign w:val="bottom"/>
            <w:hideMark/>
          </w:tcPr>
          <w:p w:rsidR="00A83180" w:rsidRPr="00BB6A81" w:rsidRDefault="00A83180" w:rsidP="007807BD">
            <w:pPr>
              <w:spacing w:after="0"/>
              <w:rPr>
                <w:rFonts w:ascii="Times New Roman" w:eastAsia="Times New Roman" w:hAnsi="Times New Roman" w:cs="Times New Roman"/>
                <w:color w:val="000000"/>
                <w:sz w:val="20"/>
                <w:szCs w:val="20"/>
              </w:rPr>
            </w:pPr>
            <w:r w:rsidRPr="00BB6A81">
              <w:rPr>
                <w:rFonts w:ascii="Times New Roman" w:eastAsia="Times New Roman" w:hAnsi="Times New Roman" w:cs="Times New Roman"/>
                <w:color w:val="000000"/>
                <w:sz w:val="20"/>
                <w:szCs w:val="20"/>
              </w:rPr>
              <w:t> </w:t>
            </w:r>
          </w:p>
        </w:tc>
      </w:tr>
    </w:tbl>
    <w:p w:rsidR="00A83180" w:rsidRPr="00BB6A81" w:rsidRDefault="00A83180" w:rsidP="00A83180">
      <w:pPr>
        <w:spacing w:after="0" w:line="240" w:lineRule="auto"/>
        <w:jc w:val="both"/>
        <w:rPr>
          <w:rFonts w:ascii="Times New Roman" w:eastAsia="Times New Roman" w:hAnsi="Times New Roman" w:cs="Times New Roman"/>
          <w:sz w:val="16"/>
          <w:szCs w:val="16"/>
        </w:rPr>
      </w:pPr>
      <w:r w:rsidRPr="00BB6A81">
        <w:rPr>
          <w:rFonts w:ascii="Times New Roman" w:eastAsia="Times New Roman" w:hAnsi="Times New Roman" w:cs="Times New Roman"/>
          <w:sz w:val="16"/>
          <w:szCs w:val="16"/>
        </w:rPr>
        <w:t>1. 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A83180" w:rsidRDefault="00A83180" w:rsidP="00A83180">
      <w:pPr>
        <w:spacing w:after="0" w:line="240" w:lineRule="auto"/>
        <w:jc w:val="both"/>
        <w:rPr>
          <w:rFonts w:ascii="Times New Roman" w:eastAsia="Times New Roman" w:hAnsi="Times New Roman" w:cs="Times New Roman"/>
          <w:sz w:val="16"/>
          <w:szCs w:val="16"/>
        </w:rPr>
      </w:pPr>
      <w:r w:rsidRPr="00BB6A81">
        <w:rPr>
          <w:rFonts w:ascii="Times New Roman" w:eastAsia="Times New Roman" w:hAnsi="Times New Roman" w:cs="Times New Roman"/>
          <w:sz w:val="16"/>
          <w:szCs w:val="16"/>
        </w:rPr>
        <w:t>2. 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A83180" w:rsidRDefault="00A83180" w:rsidP="00A83180">
      <w:pPr>
        <w:spacing w:after="0" w:line="240" w:lineRule="auto"/>
        <w:jc w:val="both"/>
        <w:rPr>
          <w:rFonts w:ascii="Times New Roman" w:eastAsia="Times New Roman" w:hAnsi="Times New Roman" w:cs="Times New Roman"/>
          <w:sz w:val="16"/>
          <w:szCs w:val="16"/>
        </w:rPr>
      </w:pPr>
    </w:p>
    <w:p w:rsidR="00A83180" w:rsidRPr="00BB6A81" w:rsidRDefault="00A83180" w:rsidP="00A83180">
      <w:pPr>
        <w:spacing w:after="0" w:line="240" w:lineRule="auto"/>
        <w:contextualSpacing/>
        <w:jc w:val="right"/>
        <w:rPr>
          <w:rFonts w:ascii="Times New Roman" w:eastAsia="Calibri" w:hAnsi="Times New Roman" w:cs="Times New Roman"/>
          <w:sz w:val="16"/>
          <w:szCs w:val="16"/>
        </w:rPr>
      </w:pPr>
      <w:r w:rsidRPr="00BB6A81">
        <w:rPr>
          <w:rFonts w:ascii="Times New Roman" w:eastAsia="Calibri" w:hAnsi="Times New Roman" w:cs="Times New Roman"/>
          <w:sz w:val="16"/>
          <w:szCs w:val="16"/>
        </w:rPr>
        <w:t>Подпись уполномоченного лица организации</w:t>
      </w:r>
    </w:p>
    <w:p w:rsidR="007807BD" w:rsidRPr="00BB6A81" w:rsidRDefault="007807BD" w:rsidP="007807BD">
      <w:pPr>
        <w:spacing w:after="0" w:line="240" w:lineRule="auto"/>
        <w:contextualSpacing/>
        <w:jc w:val="right"/>
        <w:rPr>
          <w:rFonts w:ascii="Times New Roman" w:eastAsia="Calibri" w:hAnsi="Times New Roman" w:cs="Times New Roman"/>
          <w:sz w:val="16"/>
          <w:szCs w:val="16"/>
        </w:rPr>
      </w:pPr>
      <w:r>
        <w:rPr>
          <w:rFonts w:ascii="Times New Roman" w:eastAsia="Calibri" w:hAnsi="Times New Roman" w:cs="Times New Roman"/>
          <w:sz w:val="16"/>
          <w:szCs w:val="16"/>
        </w:rPr>
        <w:t>печать организаци______</w:t>
      </w:r>
      <w:r w:rsidR="00CF4FE0">
        <w:rPr>
          <w:rFonts w:ascii="Times New Roman" w:eastAsia="Calibri" w:hAnsi="Times New Roman" w:cs="Times New Roman"/>
          <w:sz w:val="16"/>
          <w:szCs w:val="16"/>
        </w:rPr>
        <w:t>______________</w:t>
      </w:r>
    </w:p>
    <w:p w:rsidR="007807BD" w:rsidRPr="005D7095" w:rsidRDefault="007807BD" w:rsidP="00BB10C6">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Подписи сторон</w:t>
      </w:r>
    </w:p>
    <w:tbl>
      <w:tblPr>
        <w:tblW w:w="0" w:type="auto"/>
        <w:tblInd w:w="959" w:type="dxa"/>
        <w:tblLayout w:type="fixed"/>
        <w:tblLook w:val="0000" w:firstRow="0" w:lastRow="0" w:firstColumn="0" w:lastColumn="0" w:noHBand="0" w:noVBand="0"/>
      </w:tblPr>
      <w:tblGrid>
        <w:gridCol w:w="8788"/>
        <w:gridCol w:w="5954"/>
      </w:tblGrid>
      <w:tr w:rsidR="007807BD" w:rsidRPr="002A3627" w:rsidTr="00E23ACA">
        <w:trPr>
          <w:trHeight w:val="180"/>
        </w:trPr>
        <w:tc>
          <w:tcPr>
            <w:tcW w:w="8788" w:type="dxa"/>
          </w:tcPr>
          <w:p w:rsidR="007807BD" w:rsidRDefault="007807BD" w:rsidP="007807BD">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Исполнитель</w:t>
            </w:r>
          </w:p>
          <w:p w:rsidR="007807BD" w:rsidRDefault="007807BD" w:rsidP="007807BD">
            <w:pPr>
              <w:snapToGrid w:val="0"/>
              <w:spacing w:after="0" w:line="240" w:lineRule="auto"/>
              <w:rPr>
                <w:rFonts w:ascii="Times New Roman" w:eastAsia="Times New Roman" w:hAnsi="Times New Roman" w:cs="Times New Roman"/>
                <w:b/>
                <w:lang w:eastAsia="ar-SA"/>
              </w:rPr>
            </w:pPr>
          </w:p>
          <w:p w:rsidR="007807BD" w:rsidRDefault="007807BD" w:rsidP="007807BD">
            <w:pPr>
              <w:snapToGrid w:val="0"/>
              <w:spacing w:after="0" w:line="240" w:lineRule="auto"/>
              <w:rPr>
                <w:rFonts w:ascii="Times New Roman" w:eastAsia="Times New Roman" w:hAnsi="Times New Roman" w:cs="Times New Roman"/>
                <w:b/>
                <w:lang w:eastAsia="ar-SA"/>
              </w:rPr>
            </w:pPr>
          </w:p>
          <w:p w:rsidR="007807BD" w:rsidRDefault="007807BD" w:rsidP="007807BD">
            <w:pPr>
              <w:snapToGrid w:val="0"/>
              <w:spacing w:after="0" w:line="240" w:lineRule="auto"/>
              <w:rPr>
                <w:rFonts w:ascii="Times New Roman" w:eastAsia="Times New Roman" w:hAnsi="Times New Roman" w:cs="Times New Roman"/>
                <w:b/>
                <w:lang w:eastAsia="ar-SA"/>
              </w:rPr>
            </w:pPr>
          </w:p>
          <w:p w:rsidR="007807BD" w:rsidRDefault="007807BD" w:rsidP="007807BD">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________________  ФИО                           </w:t>
            </w:r>
          </w:p>
          <w:p w:rsidR="007807BD" w:rsidRPr="002A3627" w:rsidRDefault="007807BD"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м.п.</w:t>
            </w:r>
          </w:p>
        </w:tc>
        <w:tc>
          <w:tcPr>
            <w:tcW w:w="5954" w:type="dxa"/>
          </w:tcPr>
          <w:p w:rsidR="007807BD" w:rsidRPr="002A3627" w:rsidRDefault="007807BD" w:rsidP="007807BD">
            <w:pPr>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Заказчик</w:t>
            </w:r>
          </w:p>
          <w:p w:rsidR="007807BD" w:rsidRPr="002A3627" w:rsidRDefault="007807BD"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7B3222">
              <w:rPr>
                <w:rFonts w:ascii="Times New Roman" w:eastAsia="Times New Roman" w:hAnsi="Times New Roman" w:cs="Times New Roman"/>
                <w:b/>
                <w:lang w:eastAsia="ar-SA"/>
              </w:rPr>
              <w:t>Заместитель генерального</w:t>
            </w:r>
            <w:r>
              <w:rPr>
                <w:rFonts w:ascii="Times New Roman" w:eastAsia="Times New Roman" w:hAnsi="Times New Roman" w:cs="Times New Roman"/>
                <w:b/>
                <w:lang w:eastAsia="ar-SA"/>
              </w:rPr>
              <w:t xml:space="preserve"> директор</w:t>
            </w:r>
            <w:r w:rsidR="007B3222">
              <w:rPr>
                <w:rFonts w:ascii="Times New Roman" w:eastAsia="Times New Roman" w:hAnsi="Times New Roman" w:cs="Times New Roman"/>
                <w:b/>
                <w:lang w:eastAsia="ar-SA"/>
              </w:rPr>
              <w:t>а</w:t>
            </w:r>
          </w:p>
          <w:p w:rsidR="007807BD" w:rsidRPr="002A3627" w:rsidRDefault="007807BD"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 xml:space="preserve"> ПАО «Саратовэнерго»</w:t>
            </w:r>
          </w:p>
          <w:p w:rsidR="007807BD" w:rsidRDefault="007807BD" w:rsidP="007807BD">
            <w:pPr>
              <w:spacing w:after="0" w:line="240" w:lineRule="auto"/>
              <w:rPr>
                <w:rFonts w:ascii="Times New Roman" w:eastAsia="Times New Roman" w:hAnsi="Times New Roman" w:cs="Times New Roman"/>
                <w:b/>
                <w:lang w:eastAsia="ar-SA"/>
              </w:rPr>
            </w:pPr>
          </w:p>
          <w:p w:rsidR="007807BD" w:rsidRPr="002A3627" w:rsidRDefault="007807BD"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_________</w:t>
            </w:r>
            <w:r w:rsidR="007B3222">
              <w:rPr>
                <w:rFonts w:ascii="Times New Roman" w:eastAsia="Times New Roman" w:hAnsi="Times New Roman" w:cs="Times New Roman"/>
                <w:b/>
                <w:lang w:eastAsia="ar-SA"/>
              </w:rPr>
              <w:t>____ И.А. Гордеев</w:t>
            </w:r>
          </w:p>
          <w:p w:rsidR="007807BD" w:rsidRPr="002A3627" w:rsidRDefault="007807BD" w:rsidP="007807BD">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Pr="002A3627">
              <w:rPr>
                <w:rFonts w:ascii="Times New Roman" w:eastAsia="Times New Roman" w:hAnsi="Times New Roman" w:cs="Times New Roman"/>
                <w:b/>
                <w:lang w:eastAsia="ar-SA"/>
              </w:rPr>
              <w:t>м.п.</w:t>
            </w:r>
          </w:p>
        </w:tc>
      </w:tr>
    </w:tbl>
    <w:p w:rsidR="00244EB6" w:rsidRPr="00E23ACA" w:rsidRDefault="00244EB6" w:rsidP="00E23ACA">
      <w:pPr>
        <w:rPr>
          <w:rFonts w:ascii="Times New Roman" w:hAnsi="Times New Roman" w:cs="Times New Roman"/>
          <w:b/>
          <w:sz w:val="24"/>
          <w:szCs w:val="24"/>
        </w:rPr>
        <w:sectPr w:rsidR="00244EB6" w:rsidRPr="00E23ACA" w:rsidSect="00A83180">
          <w:pgSz w:w="16838" w:h="11906" w:orient="landscape"/>
          <w:pgMar w:top="720" w:right="851" w:bottom="567" w:left="454" w:header="709" w:footer="709" w:gutter="0"/>
          <w:cols w:space="708"/>
          <w:docGrid w:linePitch="360"/>
        </w:sectPr>
      </w:pPr>
    </w:p>
    <w:p w:rsidR="00621AF2" w:rsidRDefault="005004FD" w:rsidP="00621AF2">
      <w:pPr>
        <w:spacing w:after="0" w:line="240" w:lineRule="auto"/>
        <w:ind w:left="5670"/>
        <w:jc w:val="right"/>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lastRenderedPageBreak/>
        <w:t>Приложение № 6</w:t>
      </w:r>
    </w:p>
    <w:p w:rsidR="00621AF2" w:rsidRPr="007807BD" w:rsidRDefault="00621AF2" w:rsidP="00621AF2">
      <w:pPr>
        <w:spacing w:after="0"/>
        <w:jc w:val="right"/>
        <w:rPr>
          <w:rFonts w:ascii="Times New Roman" w:eastAsia="Times New Roman" w:hAnsi="Times New Roman" w:cs="Times New Roman"/>
          <w:b/>
          <w:sz w:val="24"/>
          <w:szCs w:val="24"/>
          <w:lang w:eastAsia="ar-SA"/>
        </w:rPr>
      </w:pPr>
      <w:r w:rsidRPr="009822EF">
        <w:rPr>
          <w:rFonts w:ascii="Times New Roman" w:eastAsia="Times New Roman" w:hAnsi="Times New Roman" w:cs="Times New Roman"/>
          <w:sz w:val="24"/>
          <w:szCs w:val="24"/>
          <w:lang w:eastAsia="ar-SA"/>
        </w:rPr>
        <w:t>к Договору на оказание услуг</w:t>
      </w:r>
    </w:p>
    <w:p w:rsidR="00621AF2" w:rsidRPr="00AD292B" w:rsidRDefault="00621AF2" w:rsidP="00621AF2">
      <w:pPr>
        <w:spacing w:after="0" w:line="240" w:lineRule="auto"/>
        <w:jc w:val="right"/>
        <w:rPr>
          <w:rFonts w:ascii="Times New Roman" w:eastAsia="Times New Roman" w:hAnsi="Times New Roman" w:cs="Times New Roman"/>
          <w:sz w:val="24"/>
          <w:szCs w:val="24"/>
          <w:lang w:eastAsia="ar-SA"/>
        </w:rPr>
      </w:pPr>
      <w:r w:rsidRPr="009822EF">
        <w:rPr>
          <w:rFonts w:ascii="Times New Roman" w:eastAsia="Times New Roman" w:hAnsi="Times New Roman" w:cs="Times New Roman"/>
          <w:sz w:val="24"/>
          <w:szCs w:val="24"/>
          <w:lang w:eastAsia="ar-SA"/>
        </w:rPr>
        <w:t xml:space="preserve">от ______________ № ______   </w:t>
      </w:r>
    </w:p>
    <w:p w:rsidR="00621AF2" w:rsidRPr="00621AF2" w:rsidRDefault="00621AF2" w:rsidP="00621AF2">
      <w:pPr>
        <w:spacing w:after="0" w:line="240" w:lineRule="auto"/>
        <w:rPr>
          <w:rFonts w:ascii="Times New Roman" w:eastAsia="Times New Roman" w:hAnsi="Times New Roman" w:cs="Times New Roman"/>
          <w:b/>
          <w:snapToGrid w:val="0"/>
          <w:sz w:val="24"/>
          <w:szCs w:val="24"/>
          <w:lang w:eastAsia="ru-RU"/>
        </w:rPr>
      </w:pPr>
    </w:p>
    <w:p w:rsidR="00621AF2" w:rsidRPr="00621AF2" w:rsidRDefault="00621AF2" w:rsidP="00621AF2">
      <w:pPr>
        <w:spacing w:after="0" w:line="240" w:lineRule="auto"/>
        <w:rPr>
          <w:rFonts w:ascii="Times New Roman" w:eastAsia="Times New Roman" w:hAnsi="Times New Roman" w:cs="Times New Roman"/>
          <w:snapToGrid w:val="0"/>
          <w:sz w:val="16"/>
          <w:szCs w:val="16"/>
          <w:lang w:eastAsia="ru-RU"/>
        </w:rPr>
      </w:pPr>
    </w:p>
    <w:p w:rsidR="00621AF2" w:rsidRPr="00621AF2" w:rsidRDefault="00621AF2" w:rsidP="00621AF2">
      <w:pPr>
        <w:tabs>
          <w:tab w:val="left" w:pos="4962"/>
        </w:tabs>
        <w:jc w:val="center"/>
        <w:rPr>
          <w:rFonts w:ascii="Times New Roman" w:eastAsia="Calibri" w:hAnsi="Times New Roman" w:cs="Times New Roman"/>
          <w:sz w:val="24"/>
          <w:szCs w:val="24"/>
        </w:rPr>
      </w:pPr>
      <w:r w:rsidRPr="00621AF2">
        <w:rPr>
          <w:rFonts w:ascii="Times New Roman" w:eastAsia="Calibri" w:hAnsi="Times New Roman" w:cs="Times New Roman"/>
          <w:sz w:val="24"/>
          <w:szCs w:val="24"/>
        </w:rPr>
        <w:t>Форма банковской гарантии</w:t>
      </w:r>
    </w:p>
    <w:p w:rsidR="00621AF2" w:rsidRPr="00621AF2" w:rsidRDefault="00621AF2" w:rsidP="00621AF2">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621AF2">
        <w:rPr>
          <w:rFonts w:ascii="Times New Roman" w:eastAsia="Times New Roman" w:hAnsi="Times New Roman" w:cs="Times New Roman"/>
          <w:b/>
          <w:color w:val="000000"/>
          <w:spacing w:val="36"/>
          <w:sz w:val="20"/>
          <w:szCs w:val="20"/>
          <w:lang w:eastAsia="ru-RU"/>
        </w:rPr>
        <w:t>начало формы</w:t>
      </w:r>
    </w:p>
    <w:p w:rsidR="00621AF2" w:rsidRPr="00621AF2" w:rsidRDefault="00621AF2" w:rsidP="00621AF2">
      <w:pPr>
        <w:spacing w:after="0" w:line="240" w:lineRule="auto"/>
        <w:ind w:right="43" w:firstLine="720"/>
        <w:jc w:val="center"/>
        <w:rPr>
          <w:rFonts w:ascii="Times New Roman" w:eastAsia="Times New Roman" w:hAnsi="Times New Roman" w:cs="Times New Roman"/>
          <w:b/>
          <w:kern w:val="1"/>
          <w:sz w:val="28"/>
          <w:szCs w:val="28"/>
          <w:lang w:eastAsia="ru-RU"/>
        </w:rPr>
      </w:pPr>
      <w:r w:rsidRPr="00621AF2">
        <w:rPr>
          <w:rFonts w:ascii="Times New Roman" w:eastAsia="Times New Roman" w:hAnsi="Times New Roman" w:cs="Times New Roman"/>
          <w:b/>
          <w:kern w:val="1"/>
          <w:sz w:val="28"/>
          <w:szCs w:val="28"/>
          <w:lang w:eastAsia="ru-RU"/>
        </w:rPr>
        <w:t>БАНКОВСКАЯ ГАРАНТИЯ № _____________</w:t>
      </w:r>
    </w:p>
    <w:p w:rsidR="00621AF2" w:rsidRPr="00621AF2" w:rsidRDefault="00621AF2" w:rsidP="00621AF2">
      <w:pPr>
        <w:spacing w:after="0" w:line="240" w:lineRule="auto"/>
        <w:jc w:val="center"/>
        <w:rPr>
          <w:rFonts w:ascii="Times New Roman" w:eastAsia="Times New Roman" w:hAnsi="Times New Roman" w:cs="Times New Roman"/>
          <w:b/>
          <w:sz w:val="28"/>
          <w:szCs w:val="28"/>
          <w:lang w:eastAsia="ru-RU"/>
        </w:rPr>
      </w:pPr>
      <w:r w:rsidRPr="00621AF2">
        <w:rPr>
          <w:rFonts w:ascii="Times New Roman" w:eastAsia="Times New Roman" w:hAnsi="Times New Roman" w:cs="Times New Roman"/>
          <w:b/>
          <w:sz w:val="28"/>
          <w:szCs w:val="28"/>
          <w:lang w:eastAsia="ru-RU"/>
        </w:rPr>
        <w:t>обеспечения исполнения обязательств по договору №______от «__»__________2021г.</w:t>
      </w:r>
    </w:p>
    <w:p w:rsidR="00621AF2" w:rsidRPr="00621AF2" w:rsidRDefault="00621AF2" w:rsidP="00621AF2">
      <w:pPr>
        <w:spacing w:after="0" w:line="240" w:lineRule="auto"/>
        <w:jc w:val="center"/>
        <w:rPr>
          <w:rFonts w:ascii="Times New Roman" w:eastAsia="Times New Roman" w:hAnsi="Times New Roman" w:cs="Times New Roman"/>
          <w:sz w:val="28"/>
          <w:szCs w:val="28"/>
          <w:lang w:eastAsia="ru-RU"/>
        </w:rPr>
      </w:pP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 xml:space="preserve">город Саратов </w:t>
      </w:r>
      <w:r w:rsidRPr="00621AF2">
        <w:rPr>
          <w:rFonts w:ascii="Times New Roman" w:eastAsia="Times New Roman" w:hAnsi="Times New Roman" w:cs="Times New Roman"/>
          <w:snapToGrid w:val="0"/>
          <w:color w:val="000000"/>
          <w:spacing w:val="-1"/>
          <w:sz w:val="24"/>
          <w:szCs w:val="24"/>
          <w:lang w:eastAsia="ru-RU"/>
        </w:rPr>
        <w:tab/>
      </w:r>
      <w:r w:rsidRPr="00621AF2">
        <w:rPr>
          <w:rFonts w:ascii="Times New Roman" w:eastAsia="Times New Roman" w:hAnsi="Times New Roman" w:cs="Times New Roman"/>
          <w:snapToGrid w:val="0"/>
          <w:color w:val="000000"/>
          <w:spacing w:val="-1"/>
          <w:sz w:val="24"/>
          <w:szCs w:val="24"/>
          <w:lang w:eastAsia="ru-RU"/>
        </w:rPr>
        <w:tab/>
      </w:r>
      <w:r w:rsidRPr="00621AF2">
        <w:rPr>
          <w:rFonts w:ascii="Times New Roman" w:eastAsia="Times New Roman" w:hAnsi="Times New Roman" w:cs="Times New Roman"/>
          <w:snapToGrid w:val="0"/>
          <w:color w:val="000000"/>
          <w:spacing w:val="-1"/>
          <w:sz w:val="24"/>
          <w:szCs w:val="24"/>
          <w:lang w:eastAsia="ru-RU"/>
        </w:rPr>
        <w:tab/>
      </w:r>
      <w:r w:rsidRPr="00621AF2">
        <w:rPr>
          <w:rFonts w:ascii="Times New Roman" w:eastAsia="Times New Roman" w:hAnsi="Times New Roman" w:cs="Times New Roman"/>
          <w:snapToGrid w:val="0"/>
          <w:color w:val="000000"/>
          <w:spacing w:val="-1"/>
          <w:sz w:val="24"/>
          <w:szCs w:val="24"/>
          <w:lang w:eastAsia="ru-RU"/>
        </w:rPr>
        <w:tab/>
      </w:r>
      <w:r w:rsidRPr="00621AF2">
        <w:rPr>
          <w:rFonts w:ascii="Times New Roman" w:eastAsia="Times New Roman" w:hAnsi="Times New Roman" w:cs="Times New Roman"/>
          <w:snapToGrid w:val="0"/>
          <w:color w:val="000000"/>
          <w:spacing w:val="-1"/>
          <w:sz w:val="24"/>
          <w:szCs w:val="24"/>
          <w:lang w:eastAsia="ru-RU"/>
        </w:rPr>
        <w:tab/>
      </w:r>
      <w:r w:rsidRPr="00621AF2">
        <w:rPr>
          <w:rFonts w:ascii="Times New Roman" w:eastAsia="Times New Roman" w:hAnsi="Times New Roman" w:cs="Times New Roman"/>
          <w:snapToGrid w:val="0"/>
          <w:color w:val="000000"/>
          <w:spacing w:val="-1"/>
          <w:sz w:val="24"/>
          <w:szCs w:val="24"/>
          <w:lang w:eastAsia="ru-RU"/>
        </w:rPr>
        <w:tab/>
        <w:t>«___» _________2021 г.</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заверенные копии документов, подтверждающих полномочия и подпись лица, подписавшего требование;</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lastRenderedPageBreak/>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 xml:space="preserve">Расходы, возникающие при перечислении денежных средств Гарантом по настоящей Гарантии, несет Гарант. </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 xml:space="preserve">Настоящая Гарантия является безотзывной, вступает в силу с «__» ____________2021г. и действует по «__» ________ 2021г. (включительно). </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lastRenderedPageBreak/>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_______________</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ФИО</w:t>
      </w: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p>
    <w:p w:rsidR="00621AF2" w:rsidRPr="00621AF2" w:rsidRDefault="00621AF2" w:rsidP="00621AF2">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621AF2">
        <w:rPr>
          <w:rFonts w:ascii="Times New Roman" w:eastAsia="Times New Roman" w:hAnsi="Times New Roman" w:cs="Times New Roman"/>
          <w:snapToGrid w:val="0"/>
          <w:color w:val="000000"/>
          <w:spacing w:val="-1"/>
          <w:sz w:val="24"/>
          <w:szCs w:val="24"/>
          <w:lang w:eastAsia="ru-RU"/>
        </w:rPr>
        <w:t>М.П.</w:t>
      </w:r>
    </w:p>
    <w:p w:rsidR="00621AF2" w:rsidRPr="00621AF2" w:rsidRDefault="00621AF2" w:rsidP="00621AF2">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621AF2">
        <w:rPr>
          <w:rFonts w:ascii="Times New Roman" w:eastAsia="Times New Roman" w:hAnsi="Times New Roman" w:cs="Times New Roman"/>
          <w:b/>
          <w:color w:val="000000"/>
          <w:spacing w:val="36"/>
          <w:sz w:val="20"/>
          <w:szCs w:val="20"/>
          <w:lang w:eastAsia="ru-RU"/>
        </w:rPr>
        <w:t>конец формы</w:t>
      </w:r>
    </w:p>
    <w:p w:rsidR="00621AF2" w:rsidRPr="00621AF2" w:rsidRDefault="00621AF2" w:rsidP="00621AF2">
      <w:pPr>
        <w:spacing w:after="0" w:line="240" w:lineRule="auto"/>
        <w:rPr>
          <w:rFonts w:ascii="Times New Roman" w:eastAsia="Calibri" w:hAnsi="Times New Roman" w:cs="Times New Roman"/>
          <w:sz w:val="24"/>
          <w:szCs w:val="24"/>
        </w:rPr>
      </w:pPr>
    </w:p>
    <w:p w:rsidR="00A26417" w:rsidRDefault="00A26417" w:rsidP="00D00F43">
      <w:pPr>
        <w:spacing w:after="0" w:line="240" w:lineRule="auto"/>
        <w:rPr>
          <w:rFonts w:ascii="Times New Roman" w:hAnsi="Times New Roman" w:cs="Times New Roman"/>
          <w:b/>
          <w:sz w:val="24"/>
          <w:szCs w:val="24"/>
        </w:rPr>
      </w:pPr>
    </w:p>
    <w:sectPr w:rsidR="00A26417" w:rsidSect="00A63F54">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4FD" w:rsidRDefault="005004FD" w:rsidP="00E23ACA">
      <w:pPr>
        <w:spacing w:after="0" w:line="240" w:lineRule="auto"/>
      </w:pPr>
      <w:r>
        <w:separator/>
      </w:r>
    </w:p>
  </w:endnote>
  <w:endnote w:type="continuationSeparator" w:id="0">
    <w:p w:rsidR="005004FD" w:rsidRDefault="005004FD" w:rsidP="00E2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FreeSetCTT">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227408"/>
      <w:docPartObj>
        <w:docPartGallery w:val="Page Numbers (Bottom of Page)"/>
        <w:docPartUnique/>
      </w:docPartObj>
    </w:sdtPr>
    <w:sdtContent>
      <w:p w:rsidR="005004FD" w:rsidRDefault="005004FD">
        <w:pPr>
          <w:pStyle w:val="ad"/>
          <w:jc w:val="right"/>
        </w:pPr>
        <w:r>
          <w:fldChar w:fldCharType="begin"/>
        </w:r>
        <w:r>
          <w:instrText>PAGE   \* MERGEFORMAT</w:instrText>
        </w:r>
        <w:r>
          <w:fldChar w:fldCharType="separate"/>
        </w:r>
        <w:r w:rsidR="00254A9A">
          <w:rPr>
            <w:noProof/>
          </w:rPr>
          <w:t>41</w:t>
        </w:r>
        <w:r>
          <w:fldChar w:fldCharType="end"/>
        </w:r>
      </w:p>
    </w:sdtContent>
  </w:sdt>
  <w:p w:rsidR="005004FD" w:rsidRDefault="005004F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4FD" w:rsidRDefault="005004FD" w:rsidP="00E23ACA">
      <w:pPr>
        <w:spacing w:after="0" w:line="240" w:lineRule="auto"/>
      </w:pPr>
      <w:r>
        <w:separator/>
      </w:r>
    </w:p>
  </w:footnote>
  <w:footnote w:type="continuationSeparator" w:id="0">
    <w:p w:rsidR="005004FD" w:rsidRDefault="005004FD" w:rsidP="00E23A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7.%1."/>
      <w:lvlJc w:val="left"/>
      <w:pPr>
        <w:tabs>
          <w:tab w:val="num" w:pos="0"/>
        </w:tabs>
        <w:ind w:left="0" w:firstLine="680"/>
      </w:pPr>
      <w:rPr>
        <w:rFonts w:ascii="Times New Roman" w:hAnsi="Times New Roman" w:cs="Times New Roman"/>
        <w:b w:val="0"/>
        <w:bCs w:val="0"/>
        <w:i w:val="0"/>
        <w:sz w:val="20"/>
        <w:szCs w:val="20"/>
      </w:rPr>
    </w:lvl>
  </w:abstractNum>
  <w:abstractNum w:abstractNumId="1" w15:restartNumberingAfterBreak="0">
    <w:nsid w:val="00000003"/>
    <w:multiLevelType w:val="singleLevel"/>
    <w:tmpl w:val="B3F8C9DC"/>
    <w:name w:val="WW8Num3"/>
    <w:lvl w:ilvl="0">
      <w:start w:val="1"/>
      <w:numFmt w:val="decimal"/>
      <w:lvlText w:val="2.%1."/>
      <w:lvlJc w:val="left"/>
      <w:pPr>
        <w:tabs>
          <w:tab w:val="num" w:pos="0"/>
        </w:tabs>
        <w:ind w:left="0" w:firstLine="680"/>
      </w:pPr>
      <w:rPr>
        <w:rFonts w:ascii="Times New Roman" w:eastAsia="Times New Roman" w:hAnsi="Times New Roman" w:cs="Times New Roman"/>
        <w:b w:val="0"/>
        <w:i w:val="0"/>
        <w:sz w:val="22"/>
        <w:szCs w:val="22"/>
      </w:rPr>
    </w:lvl>
  </w:abstractNum>
  <w:abstractNum w:abstractNumId="2" w15:restartNumberingAfterBreak="0">
    <w:nsid w:val="00000004"/>
    <w:multiLevelType w:val="singleLevel"/>
    <w:tmpl w:val="A9688012"/>
    <w:name w:val="WW8Num4"/>
    <w:lvl w:ilvl="0">
      <w:start w:val="1"/>
      <w:numFmt w:val="decimal"/>
      <w:lvlText w:val="6.%1."/>
      <w:lvlJc w:val="left"/>
      <w:pPr>
        <w:tabs>
          <w:tab w:val="num" w:pos="0"/>
        </w:tabs>
        <w:ind w:left="0" w:firstLine="680"/>
      </w:pPr>
      <w:rPr>
        <w:rFonts w:ascii="Times New Roman" w:hAnsi="Times New Roman" w:cs="Times New Roman"/>
        <w:b w:val="0"/>
        <w:i w:val="0"/>
        <w:sz w:val="22"/>
        <w:szCs w:val="22"/>
      </w:rPr>
    </w:lvl>
  </w:abstractNum>
  <w:abstractNum w:abstractNumId="3" w15:restartNumberingAfterBreak="0">
    <w:nsid w:val="00000005"/>
    <w:multiLevelType w:val="singleLevel"/>
    <w:tmpl w:val="00000005"/>
    <w:name w:val="WW8Num5"/>
    <w:lvl w:ilvl="0">
      <w:start w:val="1"/>
      <w:numFmt w:val="lowerLetter"/>
      <w:lvlText w:val="%1)"/>
      <w:lvlJc w:val="left"/>
      <w:pPr>
        <w:tabs>
          <w:tab w:val="num" w:pos="0"/>
        </w:tabs>
        <w:ind w:left="0" w:firstLine="680"/>
      </w:pPr>
    </w:lvl>
  </w:abstractNum>
  <w:abstractNum w:abstractNumId="4" w15:restartNumberingAfterBreak="0">
    <w:nsid w:val="00000006"/>
    <w:multiLevelType w:val="singleLevel"/>
    <w:tmpl w:val="00000006"/>
    <w:name w:val="WW8Num7"/>
    <w:lvl w:ilvl="0">
      <w:start w:val="1"/>
      <w:numFmt w:val="lowerLetter"/>
      <w:lvlText w:val="%1)"/>
      <w:lvlJc w:val="left"/>
      <w:pPr>
        <w:tabs>
          <w:tab w:val="num" w:pos="0"/>
        </w:tabs>
        <w:ind w:left="0" w:firstLine="680"/>
      </w:pPr>
    </w:lvl>
  </w:abstractNum>
  <w:abstractNum w:abstractNumId="5" w15:restartNumberingAfterBreak="0">
    <w:nsid w:val="00000007"/>
    <w:multiLevelType w:val="multilevel"/>
    <w:tmpl w:val="00000007"/>
    <w:name w:val="WW8Num8"/>
    <w:lvl w:ilvl="0">
      <w:start w:val="5"/>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singleLevel"/>
    <w:tmpl w:val="00000008"/>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9"/>
    <w:multiLevelType w:val="multilevel"/>
    <w:tmpl w:val="00000009"/>
    <w:name w:val="WW8Num10"/>
    <w:lvl w:ilvl="0">
      <w:start w:val="1"/>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A"/>
    <w:multiLevelType w:val="singleLevel"/>
    <w:tmpl w:val="81703EC2"/>
    <w:name w:val="WW8Num11"/>
    <w:lvl w:ilvl="0">
      <w:start w:val="1"/>
      <w:numFmt w:val="decimal"/>
      <w:lvlText w:val="5.%1."/>
      <w:lvlJc w:val="left"/>
      <w:pPr>
        <w:tabs>
          <w:tab w:val="num" w:pos="0"/>
        </w:tabs>
        <w:ind w:left="0" w:firstLine="680"/>
      </w:pPr>
      <w:rPr>
        <w:rFonts w:ascii="Times New Roman" w:hAnsi="Times New Roman" w:cs="Times New Roman"/>
        <w:b w:val="0"/>
        <w:i w:val="0"/>
        <w:sz w:val="22"/>
        <w:szCs w:val="22"/>
      </w:rPr>
    </w:lvl>
  </w:abstractNum>
  <w:abstractNum w:abstractNumId="9" w15:restartNumberingAfterBreak="0">
    <w:nsid w:val="0000000B"/>
    <w:multiLevelType w:val="singleLevel"/>
    <w:tmpl w:val="C98CB110"/>
    <w:name w:val="WW8Num12"/>
    <w:lvl w:ilvl="0">
      <w:start w:val="1"/>
      <w:numFmt w:val="decimal"/>
      <w:lvlText w:val="1.%1."/>
      <w:lvlJc w:val="left"/>
      <w:pPr>
        <w:tabs>
          <w:tab w:val="num" w:pos="0"/>
        </w:tabs>
        <w:ind w:left="0" w:firstLine="680"/>
      </w:pPr>
      <w:rPr>
        <w:rFonts w:ascii="Times New Roman" w:hAnsi="Times New Roman" w:cs="Times New Roman"/>
        <w:b w:val="0"/>
        <w:i w:val="0"/>
        <w:sz w:val="22"/>
        <w:szCs w:val="22"/>
      </w:rPr>
    </w:lvl>
  </w:abstractNum>
  <w:abstractNum w:abstractNumId="10" w15:restartNumberingAfterBreak="0">
    <w:nsid w:val="0000000C"/>
    <w:multiLevelType w:val="singleLevel"/>
    <w:tmpl w:val="0000000C"/>
    <w:name w:val="WW8Num14"/>
    <w:lvl w:ilvl="0">
      <w:start w:val="1"/>
      <w:numFmt w:val="decimal"/>
      <w:lvlText w:val="8.%1."/>
      <w:lvlJc w:val="left"/>
      <w:pPr>
        <w:tabs>
          <w:tab w:val="num" w:pos="0"/>
        </w:tabs>
        <w:ind w:left="0" w:firstLine="680"/>
      </w:pPr>
      <w:rPr>
        <w:rFonts w:ascii="Times New Roman" w:hAnsi="Times New Roman" w:cs="Times New Roman"/>
        <w:b w:val="0"/>
        <w:i w:val="0"/>
        <w:sz w:val="24"/>
        <w:szCs w:val="24"/>
      </w:rPr>
    </w:lvl>
  </w:abstractNum>
  <w:abstractNum w:abstractNumId="11" w15:restartNumberingAfterBreak="0">
    <w:nsid w:val="0000000D"/>
    <w:multiLevelType w:val="multilevel"/>
    <w:tmpl w:val="0000000D"/>
    <w:name w:val="WW8Num15"/>
    <w:lvl w:ilvl="0">
      <w:start w:val="3"/>
      <w:numFmt w:val="decimal"/>
      <w:lvlText w:val="%1."/>
      <w:lvlJc w:val="left"/>
      <w:pPr>
        <w:tabs>
          <w:tab w:val="num" w:pos="360"/>
        </w:tabs>
        <w:ind w:left="360" w:hanging="360"/>
      </w:pPr>
    </w:lvl>
    <w:lvl w:ilvl="1">
      <w:start w:val="1"/>
      <w:numFmt w:val="decimal"/>
      <w:lvlText w:val="%1.%2."/>
      <w:lvlJc w:val="left"/>
      <w:pPr>
        <w:tabs>
          <w:tab w:val="num" w:pos="450"/>
        </w:tabs>
        <w:ind w:left="450" w:hanging="45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3707D91"/>
    <w:multiLevelType w:val="multilevel"/>
    <w:tmpl w:val="F16EC5F0"/>
    <w:lvl w:ilvl="0">
      <w:start w:val="2"/>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027B29"/>
    <w:multiLevelType w:val="multilevel"/>
    <w:tmpl w:val="507E486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26778A"/>
    <w:multiLevelType w:val="hybridMultilevel"/>
    <w:tmpl w:val="9F88A45A"/>
    <w:lvl w:ilvl="0" w:tplc="0419000F">
      <w:start w:val="9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0F58C9"/>
    <w:multiLevelType w:val="multilevel"/>
    <w:tmpl w:val="DAB6F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7C445C"/>
    <w:multiLevelType w:val="multilevel"/>
    <w:tmpl w:val="964C6F68"/>
    <w:lvl w:ilvl="0">
      <w:start w:val="9"/>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8"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84C4A83"/>
    <w:multiLevelType w:val="hybridMultilevel"/>
    <w:tmpl w:val="DF9CE2D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E9F62F82">
      <w:start w:val="1"/>
      <w:numFmt w:val="decimal"/>
      <w:lvlText w:val="4.%4."/>
      <w:lvlJc w:val="left"/>
      <w:pPr>
        <w:ind w:left="1637" w:hanging="360"/>
      </w:pPr>
      <w:rPr>
        <w:rFonts w:hint="default"/>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CAF10A7"/>
    <w:multiLevelType w:val="hybridMultilevel"/>
    <w:tmpl w:val="441C7D54"/>
    <w:lvl w:ilvl="0" w:tplc="786058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1E1F34EC"/>
    <w:multiLevelType w:val="multilevel"/>
    <w:tmpl w:val="FC9A401A"/>
    <w:lvl w:ilvl="0">
      <w:start w:val="2"/>
      <w:numFmt w:val="decimal"/>
      <w:lvlText w:val="%1."/>
      <w:lvlJc w:val="left"/>
      <w:pPr>
        <w:ind w:left="360" w:hanging="360"/>
      </w:pPr>
      <w:rPr>
        <w:rFonts w:hint="default"/>
      </w:rPr>
    </w:lvl>
    <w:lvl w:ilvl="1">
      <w:start w:val="1"/>
      <w:numFmt w:val="decimal"/>
      <w:lvlText w:val="%1.%2."/>
      <w:lvlJc w:val="left"/>
      <w:pPr>
        <w:ind w:left="1249" w:hanging="360"/>
      </w:pPr>
      <w:rPr>
        <w:rFonts w:hint="default"/>
      </w:rPr>
    </w:lvl>
    <w:lvl w:ilvl="2">
      <w:start w:val="1"/>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22" w15:restartNumberingAfterBreak="0">
    <w:nsid w:val="356A5FCE"/>
    <w:multiLevelType w:val="multilevel"/>
    <w:tmpl w:val="828007A4"/>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15:restartNumberingAfterBreak="0">
    <w:nsid w:val="3D8D12F1"/>
    <w:multiLevelType w:val="multilevel"/>
    <w:tmpl w:val="B922068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086268"/>
    <w:multiLevelType w:val="hybridMultilevel"/>
    <w:tmpl w:val="35FAFF7A"/>
    <w:lvl w:ilvl="0" w:tplc="78C81B2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15:restartNumberingAfterBreak="0">
    <w:nsid w:val="3F963186"/>
    <w:multiLevelType w:val="multilevel"/>
    <w:tmpl w:val="E1F28D0A"/>
    <w:lvl w:ilvl="0">
      <w:start w:val="1"/>
      <w:numFmt w:val="decimal"/>
      <w:lvlText w:val="%1."/>
      <w:lvlJc w:val="left"/>
      <w:pPr>
        <w:ind w:left="927" w:hanging="360"/>
      </w:pPr>
      <w:rPr>
        <w:rFonts w:hint="default"/>
      </w:rPr>
    </w:lvl>
    <w:lvl w:ilvl="1">
      <w:start w:val="1"/>
      <w:numFmt w:val="decimal"/>
      <w:isLgl/>
      <w:lvlText w:val="%1.%2."/>
      <w:lvlJc w:val="left"/>
      <w:pPr>
        <w:ind w:left="1549" w:hanging="6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53" w:hanging="720"/>
      </w:pPr>
      <w:rPr>
        <w:rFonts w:hint="default"/>
      </w:rPr>
    </w:lvl>
    <w:lvl w:ilvl="4">
      <w:start w:val="1"/>
      <w:numFmt w:val="decimal"/>
      <w:isLgl/>
      <w:lvlText w:val="%1.%2.%3.%4.%5."/>
      <w:lvlJc w:val="left"/>
      <w:pPr>
        <w:ind w:left="2935" w:hanging="1080"/>
      </w:pPr>
      <w:rPr>
        <w:rFonts w:hint="default"/>
      </w:rPr>
    </w:lvl>
    <w:lvl w:ilvl="5">
      <w:start w:val="1"/>
      <w:numFmt w:val="decimal"/>
      <w:isLgl/>
      <w:lvlText w:val="%1.%2.%3.%4.%5.%6."/>
      <w:lvlJc w:val="left"/>
      <w:pPr>
        <w:ind w:left="3257" w:hanging="1080"/>
      </w:pPr>
      <w:rPr>
        <w:rFonts w:hint="default"/>
      </w:rPr>
    </w:lvl>
    <w:lvl w:ilvl="6">
      <w:start w:val="1"/>
      <w:numFmt w:val="decimal"/>
      <w:isLgl/>
      <w:lvlText w:val="%1.%2.%3.%4.%5.%6.%7."/>
      <w:lvlJc w:val="left"/>
      <w:pPr>
        <w:ind w:left="3939" w:hanging="1440"/>
      </w:pPr>
      <w:rPr>
        <w:rFonts w:hint="default"/>
      </w:rPr>
    </w:lvl>
    <w:lvl w:ilvl="7">
      <w:start w:val="1"/>
      <w:numFmt w:val="decimal"/>
      <w:isLgl/>
      <w:lvlText w:val="%1.%2.%3.%4.%5.%6.%7.%8."/>
      <w:lvlJc w:val="left"/>
      <w:pPr>
        <w:ind w:left="4261" w:hanging="1440"/>
      </w:pPr>
      <w:rPr>
        <w:rFonts w:hint="default"/>
      </w:rPr>
    </w:lvl>
    <w:lvl w:ilvl="8">
      <w:start w:val="1"/>
      <w:numFmt w:val="decimal"/>
      <w:isLgl/>
      <w:lvlText w:val="%1.%2.%3.%4.%5.%6.%7.%8.%9."/>
      <w:lvlJc w:val="left"/>
      <w:pPr>
        <w:ind w:left="4943" w:hanging="1800"/>
      </w:pPr>
      <w:rPr>
        <w:rFonts w:hint="default"/>
      </w:rPr>
    </w:lvl>
  </w:abstractNum>
  <w:abstractNum w:abstractNumId="27" w15:restartNumberingAfterBreak="0">
    <w:nsid w:val="40082486"/>
    <w:multiLevelType w:val="multilevel"/>
    <w:tmpl w:val="D14C0384"/>
    <w:lvl w:ilvl="0">
      <w:start w:val="4"/>
      <w:numFmt w:val="decimal"/>
      <w:lvlText w:val="%1."/>
      <w:lvlJc w:val="left"/>
      <w:pPr>
        <w:ind w:left="360" w:hanging="360"/>
      </w:pPr>
      <w:rPr>
        <w:rFonts w:hint="default"/>
      </w:rPr>
    </w:lvl>
    <w:lvl w:ilvl="1">
      <w:start w:val="4"/>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8" w15:restartNumberingAfterBreak="0">
    <w:nsid w:val="42C701BF"/>
    <w:multiLevelType w:val="multilevel"/>
    <w:tmpl w:val="341A255C"/>
    <w:lvl w:ilvl="0">
      <w:start w:val="1"/>
      <w:numFmt w:val="decimal"/>
      <w:lvlText w:val="%1."/>
      <w:lvlJc w:val="left"/>
      <w:pPr>
        <w:ind w:left="360" w:hanging="360"/>
      </w:pPr>
      <w:rPr>
        <w:rFonts w:hint="default"/>
      </w:rPr>
    </w:lvl>
    <w:lvl w:ilvl="1">
      <w:start w:val="1"/>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29" w15:restartNumberingAfterBreak="0">
    <w:nsid w:val="44D43BA0"/>
    <w:multiLevelType w:val="multilevel"/>
    <w:tmpl w:val="5AE0A7A4"/>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0"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E22B99"/>
    <w:multiLevelType w:val="multilevel"/>
    <w:tmpl w:val="7BCCB824"/>
    <w:lvl w:ilvl="0">
      <w:start w:val="9"/>
      <w:numFmt w:val="decimal"/>
      <w:lvlText w:val="%1."/>
      <w:lvlJc w:val="left"/>
      <w:pPr>
        <w:ind w:left="360" w:hanging="360"/>
      </w:pPr>
      <w:rPr>
        <w:rFonts w:hint="default"/>
      </w:rPr>
    </w:lvl>
    <w:lvl w:ilvl="1">
      <w:start w:val="3"/>
      <w:numFmt w:val="decimal"/>
      <w:lvlText w:val="%1.%2."/>
      <w:lvlJc w:val="left"/>
      <w:pPr>
        <w:ind w:left="1380" w:hanging="36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3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37"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72196EAE"/>
    <w:multiLevelType w:val="multilevel"/>
    <w:tmpl w:val="A82C43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2"/>
  </w:num>
  <w:num w:numId="2">
    <w:abstractNumId w:val="29"/>
  </w:num>
  <w:num w:numId="3">
    <w:abstractNumId w:val="26"/>
  </w:num>
  <w:num w:numId="4">
    <w:abstractNumId w:val="39"/>
    <w:lvlOverride w:ilvl="0">
      <w:startOverride w:val="1"/>
    </w:lvlOverride>
  </w:num>
  <w:num w:numId="5">
    <w:abstractNumId w:val="41"/>
    <w:lvlOverride w:ilvl="0"/>
    <w:lvlOverride w:ilvl="1">
      <w:startOverride w:val="1"/>
    </w:lvlOverride>
    <w:lvlOverride w:ilvl="2"/>
    <w:lvlOverride w:ilvl="3"/>
    <w:lvlOverride w:ilvl="4"/>
    <w:lvlOverride w:ilvl="5"/>
    <w:lvlOverride w:ilvl="6"/>
    <w:lvlOverride w:ilvl="7"/>
    <w:lvlOverride w:ilvl="8"/>
  </w:num>
  <w:num w:numId="6">
    <w:abstractNumId w:val="20"/>
  </w:num>
  <w:num w:numId="7">
    <w:abstractNumId w:val="34"/>
  </w:num>
  <w:num w:numId="8">
    <w:abstractNumId w:val="33"/>
  </w:num>
  <w:num w:numId="9">
    <w:abstractNumId w:val="18"/>
  </w:num>
  <w:num w:numId="10">
    <w:abstractNumId w:val="24"/>
  </w:num>
  <w:num w:numId="11">
    <w:abstractNumId w:val="42"/>
  </w:num>
  <w:num w:numId="12">
    <w:abstractNumId w:val="36"/>
  </w:num>
  <w:num w:numId="13">
    <w:abstractNumId w:val="35"/>
  </w:num>
  <w:num w:numId="14">
    <w:abstractNumId w:val="30"/>
  </w:num>
  <w:num w:numId="15">
    <w:abstractNumId w:val="19"/>
  </w:num>
  <w:num w:numId="16">
    <w:abstractNumId w:val="28"/>
  </w:num>
  <w:num w:numId="17">
    <w:abstractNumId w:val="6"/>
  </w:num>
  <w:num w:numId="18">
    <w:abstractNumId w:val="32"/>
  </w:num>
  <w:num w:numId="19">
    <w:abstractNumId w:val="40"/>
  </w:num>
  <w:num w:numId="20">
    <w:abstractNumId w:val="13"/>
  </w:num>
  <w:num w:numId="21">
    <w:abstractNumId w:val="38"/>
  </w:num>
  <w:num w:numId="22">
    <w:abstractNumId w:val="25"/>
  </w:num>
  <w:num w:numId="23">
    <w:abstractNumId w:val="37"/>
  </w:num>
  <w:num w:numId="24">
    <w:abstractNumId w:val="41"/>
    <w:lvlOverride w:ilvl="0"/>
    <w:lvlOverride w:ilvl="1">
      <w:startOverride w:val="1"/>
    </w:lvlOverride>
    <w:lvlOverride w:ilvl="2"/>
    <w:lvlOverride w:ilvl="3"/>
    <w:lvlOverride w:ilvl="4"/>
    <w:lvlOverride w:ilvl="5"/>
    <w:lvlOverride w:ilvl="6"/>
    <w:lvlOverride w:ilvl="7"/>
    <w:lvlOverride w:ilvl="8"/>
  </w:num>
  <w:num w:numId="25">
    <w:abstractNumId w:val="12"/>
  </w:num>
  <w:num w:numId="26">
    <w:abstractNumId w:val="21"/>
  </w:num>
  <w:num w:numId="27">
    <w:abstractNumId w:val="0"/>
  </w:num>
  <w:num w:numId="28">
    <w:abstractNumId w:val="1"/>
  </w:num>
  <w:num w:numId="29">
    <w:abstractNumId w:val="2"/>
  </w:num>
  <w:num w:numId="30">
    <w:abstractNumId w:val="3"/>
  </w:num>
  <w:num w:numId="31">
    <w:abstractNumId w:val="4"/>
  </w:num>
  <w:num w:numId="32">
    <w:abstractNumId w:val="5"/>
  </w:num>
  <w:num w:numId="33">
    <w:abstractNumId w:val="7"/>
  </w:num>
  <w:num w:numId="34">
    <w:abstractNumId w:val="8"/>
  </w:num>
  <w:num w:numId="35">
    <w:abstractNumId w:val="9"/>
  </w:num>
  <w:num w:numId="36">
    <w:abstractNumId w:val="10"/>
  </w:num>
  <w:num w:numId="37">
    <w:abstractNumId w:val="11"/>
  </w:num>
  <w:num w:numId="38">
    <w:abstractNumId w:val="27"/>
  </w:num>
  <w:num w:numId="39">
    <w:abstractNumId w:val="17"/>
  </w:num>
  <w:num w:numId="40">
    <w:abstractNumId w:val="31"/>
  </w:num>
  <w:num w:numId="41">
    <w:abstractNumId w:val="23"/>
  </w:num>
  <w:num w:numId="42">
    <w:abstractNumId w:val="14"/>
  </w:num>
  <w:num w:numId="43">
    <w:abstractNumId w:val="15"/>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6A81"/>
    <w:rsid w:val="00016AE4"/>
    <w:rsid w:val="00036559"/>
    <w:rsid w:val="00037A72"/>
    <w:rsid w:val="0004720F"/>
    <w:rsid w:val="0005356E"/>
    <w:rsid w:val="000666ED"/>
    <w:rsid w:val="0007365F"/>
    <w:rsid w:val="000829E7"/>
    <w:rsid w:val="00085027"/>
    <w:rsid w:val="00085271"/>
    <w:rsid w:val="000A1C09"/>
    <w:rsid w:val="000A7DE4"/>
    <w:rsid w:val="000E3CFA"/>
    <w:rsid w:val="000F4773"/>
    <w:rsid w:val="001014DA"/>
    <w:rsid w:val="00116319"/>
    <w:rsid w:val="001258F1"/>
    <w:rsid w:val="00160607"/>
    <w:rsid w:val="0017157F"/>
    <w:rsid w:val="00176F01"/>
    <w:rsid w:val="0018150D"/>
    <w:rsid w:val="001A71B4"/>
    <w:rsid w:val="001B7156"/>
    <w:rsid w:val="001B7CFB"/>
    <w:rsid w:val="001C3172"/>
    <w:rsid w:val="001C7F74"/>
    <w:rsid w:val="001E4FCF"/>
    <w:rsid w:val="001F72B9"/>
    <w:rsid w:val="002274CB"/>
    <w:rsid w:val="0024385B"/>
    <w:rsid w:val="00243BE2"/>
    <w:rsid w:val="00244EB6"/>
    <w:rsid w:val="00246B8A"/>
    <w:rsid w:val="00254A9A"/>
    <w:rsid w:val="0027795D"/>
    <w:rsid w:val="00284A2A"/>
    <w:rsid w:val="00285A80"/>
    <w:rsid w:val="002A2429"/>
    <w:rsid w:val="002C43FD"/>
    <w:rsid w:val="002D0F7C"/>
    <w:rsid w:val="002D172F"/>
    <w:rsid w:val="002D2579"/>
    <w:rsid w:val="003026A6"/>
    <w:rsid w:val="00313D53"/>
    <w:rsid w:val="00315641"/>
    <w:rsid w:val="00315F08"/>
    <w:rsid w:val="003269FE"/>
    <w:rsid w:val="00326D2E"/>
    <w:rsid w:val="00356160"/>
    <w:rsid w:val="003657A4"/>
    <w:rsid w:val="00370CDE"/>
    <w:rsid w:val="00370F61"/>
    <w:rsid w:val="003B7224"/>
    <w:rsid w:val="003C2434"/>
    <w:rsid w:val="003D56B4"/>
    <w:rsid w:val="003D5855"/>
    <w:rsid w:val="003E39D2"/>
    <w:rsid w:val="003E50F0"/>
    <w:rsid w:val="003F59E2"/>
    <w:rsid w:val="00402986"/>
    <w:rsid w:val="00414B1E"/>
    <w:rsid w:val="00415903"/>
    <w:rsid w:val="004332E3"/>
    <w:rsid w:val="00444EF4"/>
    <w:rsid w:val="004451E6"/>
    <w:rsid w:val="004630AD"/>
    <w:rsid w:val="00465FF1"/>
    <w:rsid w:val="00472917"/>
    <w:rsid w:val="00490B45"/>
    <w:rsid w:val="004D023C"/>
    <w:rsid w:val="004D2F1B"/>
    <w:rsid w:val="005004FD"/>
    <w:rsid w:val="005023F3"/>
    <w:rsid w:val="005067D2"/>
    <w:rsid w:val="005070A1"/>
    <w:rsid w:val="005127DA"/>
    <w:rsid w:val="00536C65"/>
    <w:rsid w:val="00581E6D"/>
    <w:rsid w:val="005928E4"/>
    <w:rsid w:val="005A1EA1"/>
    <w:rsid w:val="005C11C4"/>
    <w:rsid w:val="005C26E4"/>
    <w:rsid w:val="005C5ADD"/>
    <w:rsid w:val="005D7095"/>
    <w:rsid w:val="005F352A"/>
    <w:rsid w:val="0062170D"/>
    <w:rsid w:val="00621AF2"/>
    <w:rsid w:val="0063387A"/>
    <w:rsid w:val="00650C14"/>
    <w:rsid w:val="00656B45"/>
    <w:rsid w:val="00657D1E"/>
    <w:rsid w:val="0067170B"/>
    <w:rsid w:val="006754F6"/>
    <w:rsid w:val="0068327E"/>
    <w:rsid w:val="006A473C"/>
    <w:rsid w:val="006A7993"/>
    <w:rsid w:val="006B7801"/>
    <w:rsid w:val="006B7AFC"/>
    <w:rsid w:val="006C4EDE"/>
    <w:rsid w:val="006F0AE8"/>
    <w:rsid w:val="006F12C7"/>
    <w:rsid w:val="0073432C"/>
    <w:rsid w:val="00751CFA"/>
    <w:rsid w:val="007807BD"/>
    <w:rsid w:val="00786DC5"/>
    <w:rsid w:val="007A4058"/>
    <w:rsid w:val="007A565C"/>
    <w:rsid w:val="007B0405"/>
    <w:rsid w:val="007B31CD"/>
    <w:rsid w:val="007B3222"/>
    <w:rsid w:val="007B3B7B"/>
    <w:rsid w:val="007C46E6"/>
    <w:rsid w:val="007C5600"/>
    <w:rsid w:val="007E0F6A"/>
    <w:rsid w:val="007E448B"/>
    <w:rsid w:val="007F5C63"/>
    <w:rsid w:val="00801FF7"/>
    <w:rsid w:val="008177F7"/>
    <w:rsid w:val="008231E6"/>
    <w:rsid w:val="00824555"/>
    <w:rsid w:val="008304B2"/>
    <w:rsid w:val="00834402"/>
    <w:rsid w:val="0086272F"/>
    <w:rsid w:val="008717B7"/>
    <w:rsid w:val="00883038"/>
    <w:rsid w:val="008861BD"/>
    <w:rsid w:val="00896E4D"/>
    <w:rsid w:val="008D1FD9"/>
    <w:rsid w:val="008F5C21"/>
    <w:rsid w:val="00904AC0"/>
    <w:rsid w:val="0091274C"/>
    <w:rsid w:val="00914611"/>
    <w:rsid w:val="00933CAC"/>
    <w:rsid w:val="0093475E"/>
    <w:rsid w:val="00935132"/>
    <w:rsid w:val="0093685C"/>
    <w:rsid w:val="00937C05"/>
    <w:rsid w:val="0095386C"/>
    <w:rsid w:val="009773BA"/>
    <w:rsid w:val="00980AC3"/>
    <w:rsid w:val="00985F88"/>
    <w:rsid w:val="009905A3"/>
    <w:rsid w:val="00992861"/>
    <w:rsid w:val="00992BD0"/>
    <w:rsid w:val="00993BAA"/>
    <w:rsid w:val="009971B4"/>
    <w:rsid w:val="009A0E9D"/>
    <w:rsid w:val="009B6F43"/>
    <w:rsid w:val="009C6F66"/>
    <w:rsid w:val="009C70D4"/>
    <w:rsid w:val="009E124F"/>
    <w:rsid w:val="009F3FD1"/>
    <w:rsid w:val="00A07FF9"/>
    <w:rsid w:val="00A17963"/>
    <w:rsid w:val="00A259D6"/>
    <w:rsid w:val="00A25E02"/>
    <w:rsid w:val="00A26417"/>
    <w:rsid w:val="00A30E53"/>
    <w:rsid w:val="00A47A1F"/>
    <w:rsid w:val="00A47CC2"/>
    <w:rsid w:val="00A63F54"/>
    <w:rsid w:val="00A65038"/>
    <w:rsid w:val="00A661A9"/>
    <w:rsid w:val="00A83180"/>
    <w:rsid w:val="00A900C7"/>
    <w:rsid w:val="00AA42F9"/>
    <w:rsid w:val="00AD0B5D"/>
    <w:rsid w:val="00AE4D3F"/>
    <w:rsid w:val="00B05907"/>
    <w:rsid w:val="00B139FA"/>
    <w:rsid w:val="00B15FDE"/>
    <w:rsid w:val="00B169F4"/>
    <w:rsid w:val="00B25721"/>
    <w:rsid w:val="00B26C5C"/>
    <w:rsid w:val="00B7125B"/>
    <w:rsid w:val="00B82419"/>
    <w:rsid w:val="00B84BF2"/>
    <w:rsid w:val="00BA20CB"/>
    <w:rsid w:val="00BA22C1"/>
    <w:rsid w:val="00BA50B7"/>
    <w:rsid w:val="00BB10C6"/>
    <w:rsid w:val="00BB21BA"/>
    <w:rsid w:val="00BB6A81"/>
    <w:rsid w:val="00BC5614"/>
    <w:rsid w:val="00BD3887"/>
    <w:rsid w:val="00C0025A"/>
    <w:rsid w:val="00C05FAF"/>
    <w:rsid w:val="00C140F0"/>
    <w:rsid w:val="00C228E5"/>
    <w:rsid w:val="00C73DBA"/>
    <w:rsid w:val="00C75092"/>
    <w:rsid w:val="00C80CB2"/>
    <w:rsid w:val="00C92CF8"/>
    <w:rsid w:val="00CC0479"/>
    <w:rsid w:val="00CF0760"/>
    <w:rsid w:val="00CF4FE0"/>
    <w:rsid w:val="00D00F43"/>
    <w:rsid w:val="00D118EC"/>
    <w:rsid w:val="00D26725"/>
    <w:rsid w:val="00D3335A"/>
    <w:rsid w:val="00D34B3D"/>
    <w:rsid w:val="00D35865"/>
    <w:rsid w:val="00D4156C"/>
    <w:rsid w:val="00D430FF"/>
    <w:rsid w:val="00D504F6"/>
    <w:rsid w:val="00D55603"/>
    <w:rsid w:val="00D62569"/>
    <w:rsid w:val="00D82C98"/>
    <w:rsid w:val="00D871C5"/>
    <w:rsid w:val="00D93FB0"/>
    <w:rsid w:val="00DA3D7A"/>
    <w:rsid w:val="00DB4944"/>
    <w:rsid w:val="00DC535C"/>
    <w:rsid w:val="00DE694B"/>
    <w:rsid w:val="00DF1B26"/>
    <w:rsid w:val="00DF458F"/>
    <w:rsid w:val="00E05501"/>
    <w:rsid w:val="00E0581A"/>
    <w:rsid w:val="00E12F05"/>
    <w:rsid w:val="00E17ECF"/>
    <w:rsid w:val="00E23ACA"/>
    <w:rsid w:val="00E25A70"/>
    <w:rsid w:val="00E72EA7"/>
    <w:rsid w:val="00E73A52"/>
    <w:rsid w:val="00E819C7"/>
    <w:rsid w:val="00E86E52"/>
    <w:rsid w:val="00E9373B"/>
    <w:rsid w:val="00EB2E75"/>
    <w:rsid w:val="00ED0DB7"/>
    <w:rsid w:val="00ED2171"/>
    <w:rsid w:val="00EE5DDD"/>
    <w:rsid w:val="00EE7C9A"/>
    <w:rsid w:val="00F1356E"/>
    <w:rsid w:val="00F1589A"/>
    <w:rsid w:val="00F16D0F"/>
    <w:rsid w:val="00F3598B"/>
    <w:rsid w:val="00F6103E"/>
    <w:rsid w:val="00F61DA6"/>
    <w:rsid w:val="00F67D09"/>
    <w:rsid w:val="00F75AE1"/>
    <w:rsid w:val="00F957CA"/>
    <w:rsid w:val="00FA3347"/>
    <w:rsid w:val="00FA5F18"/>
    <w:rsid w:val="00FC165F"/>
    <w:rsid w:val="00FC2FC1"/>
    <w:rsid w:val="00FD5C99"/>
    <w:rsid w:val="00FE6D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7510E"/>
  <w15:docId w15:val="{F33994F7-AF44-4246-9947-60A1A7C4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07BD"/>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BB6A81"/>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1"/>
    <w:next w:val="a1"/>
    <w:link w:val="20"/>
    <w:uiPriority w:val="99"/>
    <w:qFormat/>
    <w:rsid w:val="00BB6A81"/>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1"/>
    <w:next w:val="a1"/>
    <w:link w:val="30"/>
    <w:qFormat/>
    <w:rsid w:val="00BB6A81"/>
    <w:pPr>
      <w:keepNext/>
      <w:tabs>
        <w:tab w:val="num" w:pos="720"/>
      </w:tabs>
      <w:spacing w:before="240" w:after="60" w:line="240" w:lineRule="auto"/>
      <w:ind w:left="720" w:hanging="432"/>
      <w:outlineLvl w:val="2"/>
    </w:pPr>
    <w:rPr>
      <w:rFonts w:ascii="Arial" w:eastAsia="Calibri" w:hAnsi="Arial" w:cs="Times New Roman"/>
      <w:b/>
      <w:bCs/>
      <w:sz w:val="26"/>
      <w:szCs w:val="26"/>
      <w:lang w:eastAsia="ru-RU"/>
    </w:rPr>
  </w:style>
  <w:style w:type="paragraph" w:styleId="4">
    <w:name w:val="heading 4"/>
    <w:basedOn w:val="a1"/>
    <w:next w:val="a1"/>
    <w:link w:val="40"/>
    <w:qFormat/>
    <w:rsid w:val="00BB6A81"/>
    <w:pPr>
      <w:keepNext/>
      <w:tabs>
        <w:tab w:val="num" w:pos="864"/>
      </w:tabs>
      <w:spacing w:before="240" w:after="60" w:line="240" w:lineRule="auto"/>
      <w:ind w:left="864" w:hanging="144"/>
      <w:outlineLvl w:val="3"/>
    </w:pPr>
    <w:rPr>
      <w:rFonts w:ascii="Calibri" w:eastAsia="Calibri" w:hAnsi="Calibri" w:cs="Times New Roman"/>
      <w:b/>
      <w:bCs/>
      <w:sz w:val="28"/>
      <w:szCs w:val="28"/>
      <w:lang w:eastAsia="ru-RU"/>
    </w:rPr>
  </w:style>
  <w:style w:type="paragraph" w:styleId="5">
    <w:name w:val="heading 5"/>
    <w:basedOn w:val="a1"/>
    <w:next w:val="a1"/>
    <w:link w:val="50"/>
    <w:qFormat/>
    <w:rsid w:val="00BB6A81"/>
    <w:pPr>
      <w:keepNext/>
      <w:tabs>
        <w:tab w:val="num" w:pos="1008"/>
      </w:tabs>
      <w:suppressAutoHyphens/>
      <w:spacing w:before="60" w:after="0" w:line="360" w:lineRule="auto"/>
      <w:ind w:left="1008" w:hanging="432"/>
      <w:jc w:val="both"/>
      <w:outlineLvl w:val="4"/>
    </w:pPr>
    <w:rPr>
      <w:rFonts w:ascii="Calibri" w:eastAsia="Calibri" w:hAnsi="Calibri" w:cs="Times New Roman"/>
      <w:b/>
      <w:sz w:val="26"/>
      <w:szCs w:val="20"/>
      <w:lang w:eastAsia="ru-RU"/>
    </w:rPr>
  </w:style>
  <w:style w:type="paragraph" w:styleId="6">
    <w:name w:val="heading 6"/>
    <w:basedOn w:val="a1"/>
    <w:next w:val="a1"/>
    <w:link w:val="60"/>
    <w:qFormat/>
    <w:rsid w:val="00BB6A81"/>
    <w:pPr>
      <w:tabs>
        <w:tab w:val="num" w:pos="1152"/>
      </w:tabs>
      <w:spacing w:before="240" w:after="60" w:line="240" w:lineRule="auto"/>
      <w:ind w:left="1152" w:hanging="432"/>
      <w:outlineLvl w:val="5"/>
    </w:pPr>
    <w:rPr>
      <w:rFonts w:ascii="Calibri" w:eastAsia="Calibri" w:hAnsi="Calibri" w:cs="Times New Roman"/>
      <w:b/>
      <w:bCs/>
      <w:lang w:eastAsia="ru-RU"/>
    </w:rPr>
  </w:style>
  <w:style w:type="paragraph" w:styleId="7">
    <w:name w:val="heading 7"/>
    <w:basedOn w:val="a1"/>
    <w:next w:val="a1"/>
    <w:link w:val="70"/>
    <w:qFormat/>
    <w:rsid w:val="00BB6A81"/>
    <w:pPr>
      <w:keepNext/>
      <w:tabs>
        <w:tab w:val="num" w:pos="1296"/>
      </w:tabs>
      <w:spacing w:after="0" w:line="240" w:lineRule="auto"/>
      <w:ind w:left="1296" w:hanging="288"/>
      <w:jc w:val="center"/>
      <w:outlineLvl w:val="6"/>
    </w:pPr>
    <w:rPr>
      <w:rFonts w:ascii="FreeSetCTT" w:eastAsia="Calibri" w:hAnsi="FreeSetCTT" w:cs="Times New Roman"/>
      <w:b/>
      <w:bCs/>
      <w:sz w:val="24"/>
      <w:szCs w:val="24"/>
      <w:lang w:eastAsia="ru-RU"/>
    </w:rPr>
  </w:style>
  <w:style w:type="paragraph" w:styleId="8">
    <w:name w:val="heading 8"/>
    <w:basedOn w:val="a1"/>
    <w:next w:val="a1"/>
    <w:link w:val="80"/>
    <w:qFormat/>
    <w:rsid w:val="00BB6A81"/>
    <w:pPr>
      <w:tabs>
        <w:tab w:val="num" w:pos="1440"/>
      </w:tabs>
      <w:spacing w:before="240" w:after="60" w:line="240" w:lineRule="auto"/>
      <w:ind w:left="1440" w:hanging="432"/>
      <w:outlineLvl w:val="7"/>
    </w:pPr>
    <w:rPr>
      <w:rFonts w:ascii="Calibri" w:eastAsia="Calibri" w:hAnsi="Calibri" w:cs="Times New Roman"/>
      <w:i/>
      <w:iCs/>
      <w:sz w:val="24"/>
      <w:szCs w:val="24"/>
      <w:lang w:eastAsia="ru-RU"/>
    </w:rPr>
  </w:style>
  <w:style w:type="paragraph" w:styleId="9">
    <w:name w:val="heading 9"/>
    <w:basedOn w:val="a1"/>
    <w:next w:val="a1"/>
    <w:link w:val="90"/>
    <w:qFormat/>
    <w:rsid w:val="00BB6A81"/>
    <w:pPr>
      <w:tabs>
        <w:tab w:val="num" w:pos="1584"/>
      </w:tabs>
      <w:spacing w:before="240" w:after="60" w:line="240" w:lineRule="auto"/>
      <w:ind w:left="1584" w:hanging="144"/>
      <w:outlineLvl w:val="8"/>
    </w:pPr>
    <w:rPr>
      <w:rFonts w:ascii="Arial" w:eastAsia="Calibri"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BB6A8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basedOn w:val="a2"/>
    <w:link w:val="2"/>
    <w:uiPriority w:val="99"/>
    <w:rsid w:val="00BB6A81"/>
    <w:rPr>
      <w:rFonts w:ascii="Arial" w:eastAsia="Calibri" w:hAnsi="Arial" w:cs="Times New Roman"/>
      <w:b/>
      <w:bCs/>
      <w:i/>
      <w:iCs/>
      <w:sz w:val="28"/>
      <w:szCs w:val="28"/>
      <w:lang w:eastAsia="ru-RU"/>
    </w:rPr>
  </w:style>
  <w:style w:type="character" w:customStyle="1" w:styleId="30">
    <w:name w:val="Заголовок 3 Знак"/>
    <w:basedOn w:val="a2"/>
    <w:link w:val="3"/>
    <w:rsid w:val="00BB6A81"/>
    <w:rPr>
      <w:rFonts w:ascii="Arial" w:eastAsia="Calibri" w:hAnsi="Arial" w:cs="Times New Roman"/>
      <w:b/>
      <w:bCs/>
      <w:sz w:val="26"/>
      <w:szCs w:val="26"/>
      <w:lang w:eastAsia="ru-RU"/>
    </w:rPr>
  </w:style>
  <w:style w:type="character" w:customStyle="1" w:styleId="40">
    <w:name w:val="Заголовок 4 Знак"/>
    <w:basedOn w:val="a2"/>
    <w:link w:val="4"/>
    <w:rsid w:val="00BB6A81"/>
    <w:rPr>
      <w:rFonts w:ascii="Calibri" w:eastAsia="Calibri" w:hAnsi="Calibri" w:cs="Times New Roman"/>
      <w:b/>
      <w:bCs/>
      <w:sz w:val="28"/>
      <w:szCs w:val="28"/>
      <w:lang w:eastAsia="ru-RU"/>
    </w:rPr>
  </w:style>
  <w:style w:type="character" w:customStyle="1" w:styleId="50">
    <w:name w:val="Заголовок 5 Знак"/>
    <w:basedOn w:val="a2"/>
    <w:link w:val="5"/>
    <w:rsid w:val="00BB6A81"/>
    <w:rPr>
      <w:rFonts w:ascii="Calibri" w:eastAsia="Calibri" w:hAnsi="Calibri" w:cs="Times New Roman"/>
      <w:b/>
      <w:sz w:val="26"/>
      <w:szCs w:val="20"/>
      <w:lang w:eastAsia="ru-RU"/>
    </w:rPr>
  </w:style>
  <w:style w:type="character" w:customStyle="1" w:styleId="60">
    <w:name w:val="Заголовок 6 Знак"/>
    <w:basedOn w:val="a2"/>
    <w:link w:val="6"/>
    <w:rsid w:val="00BB6A81"/>
    <w:rPr>
      <w:rFonts w:ascii="Calibri" w:eastAsia="Calibri" w:hAnsi="Calibri" w:cs="Times New Roman"/>
      <w:b/>
      <w:bCs/>
      <w:lang w:eastAsia="ru-RU"/>
    </w:rPr>
  </w:style>
  <w:style w:type="character" w:customStyle="1" w:styleId="70">
    <w:name w:val="Заголовок 7 Знак"/>
    <w:basedOn w:val="a2"/>
    <w:link w:val="7"/>
    <w:rsid w:val="00BB6A81"/>
    <w:rPr>
      <w:rFonts w:ascii="FreeSetCTT" w:eastAsia="Calibri" w:hAnsi="FreeSetCTT" w:cs="Times New Roman"/>
      <w:b/>
      <w:bCs/>
      <w:sz w:val="24"/>
      <w:szCs w:val="24"/>
      <w:lang w:eastAsia="ru-RU"/>
    </w:rPr>
  </w:style>
  <w:style w:type="character" w:customStyle="1" w:styleId="80">
    <w:name w:val="Заголовок 8 Знак"/>
    <w:basedOn w:val="a2"/>
    <w:link w:val="8"/>
    <w:rsid w:val="00BB6A81"/>
    <w:rPr>
      <w:rFonts w:ascii="Calibri" w:eastAsia="Calibri" w:hAnsi="Calibri" w:cs="Times New Roman"/>
      <w:i/>
      <w:iCs/>
      <w:sz w:val="24"/>
      <w:szCs w:val="24"/>
      <w:lang w:eastAsia="ru-RU"/>
    </w:rPr>
  </w:style>
  <w:style w:type="character" w:customStyle="1" w:styleId="90">
    <w:name w:val="Заголовок 9 Знак"/>
    <w:basedOn w:val="a2"/>
    <w:link w:val="9"/>
    <w:rsid w:val="00BB6A81"/>
    <w:rPr>
      <w:rFonts w:ascii="Arial" w:eastAsia="Calibri" w:hAnsi="Arial" w:cs="Times New Roman"/>
      <w:lang w:eastAsia="ru-RU"/>
    </w:rPr>
  </w:style>
  <w:style w:type="numbering" w:customStyle="1" w:styleId="12">
    <w:name w:val="Нет списка1"/>
    <w:next w:val="a4"/>
    <w:uiPriority w:val="99"/>
    <w:semiHidden/>
    <w:unhideWhenUsed/>
    <w:rsid w:val="00BB6A81"/>
  </w:style>
  <w:style w:type="paragraph" w:styleId="a5">
    <w:name w:val="List Paragraph"/>
    <w:basedOn w:val="a1"/>
    <w:link w:val="a6"/>
    <w:uiPriority w:val="34"/>
    <w:qFormat/>
    <w:rsid w:val="00BB6A81"/>
    <w:pPr>
      <w:ind w:left="720"/>
      <w:contextualSpacing/>
    </w:pPr>
  </w:style>
  <w:style w:type="paragraph" w:customStyle="1" w:styleId="Default">
    <w:name w:val="Default"/>
    <w:rsid w:val="00BB6A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2"/>
    <w:link w:val="1"/>
    <w:uiPriority w:val="99"/>
    <w:locked/>
    <w:rsid w:val="00BB6A81"/>
    <w:rPr>
      <w:rFonts w:ascii="Arial" w:eastAsia="Times New Roman" w:hAnsi="Arial" w:cs="Times New Roman"/>
      <w:b/>
      <w:bCs/>
      <w:kern w:val="32"/>
      <w:sz w:val="32"/>
      <w:szCs w:val="32"/>
      <w:lang w:eastAsia="ru-RU"/>
    </w:rPr>
  </w:style>
  <w:style w:type="paragraph" w:customStyle="1" w:styleId="Style1">
    <w:name w:val="Style1"/>
    <w:basedOn w:val="a1"/>
    <w:rsid w:val="00BB6A81"/>
    <w:pPr>
      <w:widowControl w:val="0"/>
      <w:autoSpaceDE w:val="0"/>
      <w:autoSpaceDN w:val="0"/>
      <w:adjustRightInd w:val="0"/>
      <w:spacing w:after="0" w:line="324" w:lineRule="exact"/>
      <w:jc w:val="both"/>
    </w:pPr>
    <w:rPr>
      <w:rFonts w:ascii="Times New Roman" w:eastAsia="Times New Roman" w:hAnsi="Times New Roman" w:cs="Times New Roman"/>
      <w:sz w:val="24"/>
      <w:szCs w:val="24"/>
      <w:lang w:eastAsia="ru-RU"/>
    </w:rPr>
  </w:style>
  <w:style w:type="character" w:customStyle="1" w:styleId="FontStyle128">
    <w:name w:val="Font Style128"/>
    <w:rsid w:val="00BB6A81"/>
    <w:rPr>
      <w:rFonts w:ascii="Times New Roman" w:hAnsi="Times New Roman"/>
      <w:color w:val="000000"/>
      <w:sz w:val="26"/>
    </w:rPr>
  </w:style>
  <w:style w:type="character" w:customStyle="1" w:styleId="FontStyle159">
    <w:name w:val="Font Style159"/>
    <w:rsid w:val="00BB6A81"/>
    <w:rPr>
      <w:rFonts w:ascii="Times New Roman" w:hAnsi="Times New Roman"/>
      <w:color w:val="000000"/>
      <w:sz w:val="24"/>
    </w:rPr>
  </w:style>
  <w:style w:type="paragraph" w:customStyle="1" w:styleId="a">
    <w:name w:val="Подподпункт"/>
    <w:basedOn w:val="a1"/>
    <w:link w:val="a7"/>
    <w:rsid w:val="00BB6A81"/>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Style12">
    <w:name w:val="Style12"/>
    <w:basedOn w:val="a1"/>
    <w:rsid w:val="00BB6A81"/>
    <w:pPr>
      <w:widowControl w:val="0"/>
      <w:autoSpaceDE w:val="0"/>
      <w:autoSpaceDN w:val="0"/>
      <w:adjustRightInd w:val="0"/>
      <w:spacing w:after="0" w:line="317" w:lineRule="exact"/>
      <w:ind w:firstLine="691"/>
      <w:jc w:val="both"/>
    </w:pPr>
    <w:rPr>
      <w:rFonts w:ascii="Times New Roman" w:eastAsia="Times New Roman" w:hAnsi="Times New Roman" w:cs="Times New Roman"/>
      <w:sz w:val="24"/>
      <w:szCs w:val="24"/>
      <w:lang w:eastAsia="ru-RU"/>
    </w:rPr>
  </w:style>
  <w:style w:type="paragraph" w:customStyle="1" w:styleId="Style23">
    <w:name w:val="Style23"/>
    <w:basedOn w:val="a1"/>
    <w:rsid w:val="00BB6A81"/>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FontStyle129">
    <w:name w:val="Font Style129"/>
    <w:rsid w:val="00BB6A81"/>
    <w:rPr>
      <w:rFonts w:ascii="Times New Roman" w:hAnsi="Times New Roman"/>
      <w:b/>
      <w:i/>
      <w:color w:val="000000"/>
      <w:sz w:val="24"/>
    </w:rPr>
  </w:style>
  <w:style w:type="character" w:styleId="a8">
    <w:name w:val="Hyperlink"/>
    <w:basedOn w:val="a2"/>
    <w:uiPriority w:val="99"/>
    <w:rsid w:val="00BB6A81"/>
    <w:rPr>
      <w:rFonts w:cs="Times New Roman"/>
      <w:color w:val="0067D5"/>
      <w:u w:val="single"/>
    </w:rPr>
  </w:style>
  <w:style w:type="paragraph" w:customStyle="1" w:styleId="Times12">
    <w:name w:val="Times 12"/>
    <w:basedOn w:val="a1"/>
    <w:rsid w:val="00BB6A81"/>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styleId="a9">
    <w:name w:val="Normal (Web)"/>
    <w:basedOn w:val="a1"/>
    <w:link w:val="aa"/>
    <w:rsid w:val="00BB6A81"/>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aa">
    <w:name w:val="Обычный (веб) Знак"/>
    <w:link w:val="a9"/>
    <w:locked/>
    <w:rsid w:val="00BB6A81"/>
    <w:rPr>
      <w:rFonts w:ascii="Times New Roman" w:eastAsia="Calibri" w:hAnsi="Times New Roman" w:cs="Times New Roman"/>
      <w:sz w:val="24"/>
      <w:szCs w:val="20"/>
      <w:lang w:eastAsia="ru-RU"/>
    </w:rPr>
  </w:style>
  <w:style w:type="paragraph" w:customStyle="1" w:styleId="Style3">
    <w:name w:val="Style3"/>
    <w:basedOn w:val="a1"/>
    <w:rsid w:val="00BB6A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rsid w:val="00BB6A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1"/>
    <w:rsid w:val="00BB6A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0">
    <w:name w:val="Style10"/>
    <w:basedOn w:val="a1"/>
    <w:rsid w:val="00BB6A81"/>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paragraph" w:customStyle="1" w:styleId="Style11">
    <w:name w:val="Style11"/>
    <w:basedOn w:val="a1"/>
    <w:rsid w:val="00BB6A81"/>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3">
    <w:name w:val="Style13"/>
    <w:basedOn w:val="a1"/>
    <w:rsid w:val="00BB6A81"/>
    <w:pPr>
      <w:widowControl w:val="0"/>
      <w:autoSpaceDE w:val="0"/>
      <w:autoSpaceDN w:val="0"/>
      <w:adjustRightInd w:val="0"/>
      <w:spacing w:after="0" w:line="830" w:lineRule="exact"/>
    </w:pPr>
    <w:rPr>
      <w:rFonts w:ascii="Times New Roman" w:eastAsia="Times New Roman" w:hAnsi="Times New Roman" w:cs="Times New Roman"/>
      <w:sz w:val="24"/>
      <w:szCs w:val="24"/>
      <w:lang w:eastAsia="ru-RU"/>
    </w:rPr>
  </w:style>
  <w:style w:type="paragraph" w:customStyle="1" w:styleId="Style22">
    <w:name w:val="Style22"/>
    <w:basedOn w:val="a1"/>
    <w:rsid w:val="00BB6A81"/>
    <w:pPr>
      <w:widowControl w:val="0"/>
      <w:autoSpaceDE w:val="0"/>
      <w:autoSpaceDN w:val="0"/>
      <w:adjustRightInd w:val="0"/>
      <w:spacing w:after="0" w:line="281" w:lineRule="exact"/>
      <w:ind w:firstLine="684"/>
    </w:pPr>
    <w:rPr>
      <w:rFonts w:ascii="Times New Roman" w:eastAsia="Times New Roman" w:hAnsi="Times New Roman" w:cs="Times New Roman"/>
      <w:sz w:val="24"/>
      <w:szCs w:val="24"/>
      <w:lang w:eastAsia="ru-RU"/>
    </w:rPr>
  </w:style>
  <w:style w:type="paragraph" w:customStyle="1" w:styleId="Style24">
    <w:name w:val="Style24"/>
    <w:basedOn w:val="a1"/>
    <w:rsid w:val="00BB6A8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4">
    <w:name w:val="Style34"/>
    <w:basedOn w:val="a1"/>
    <w:rsid w:val="00BB6A81"/>
    <w:pPr>
      <w:widowControl w:val="0"/>
      <w:autoSpaceDE w:val="0"/>
      <w:autoSpaceDN w:val="0"/>
      <w:adjustRightInd w:val="0"/>
      <w:spacing w:after="0" w:line="274" w:lineRule="exact"/>
      <w:ind w:firstLine="691"/>
    </w:pPr>
    <w:rPr>
      <w:rFonts w:ascii="Times New Roman" w:eastAsia="Times New Roman" w:hAnsi="Times New Roman" w:cs="Times New Roman"/>
      <w:sz w:val="24"/>
      <w:szCs w:val="24"/>
      <w:lang w:eastAsia="ru-RU"/>
    </w:rPr>
  </w:style>
  <w:style w:type="paragraph" w:customStyle="1" w:styleId="Style45">
    <w:name w:val="Style45"/>
    <w:basedOn w:val="a1"/>
    <w:rsid w:val="00BB6A81"/>
    <w:pPr>
      <w:widowControl w:val="0"/>
      <w:autoSpaceDE w:val="0"/>
      <w:autoSpaceDN w:val="0"/>
      <w:adjustRightInd w:val="0"/>
      <w:spacing w:after="0" w:line="278" w:lineRule="exact"/>
      <w:ind w:firstLine="684"/>
    </w:pPr>
    <w:rPr>
      <w:rFonts w:ascii="Times New Roman" w:eastAsia="Times New Roman" w:hAnsi="Times New Roman" w:cs="Times New Roman"/>
      <w:sz w:val="24"/>
      <w:szCs w:val="24"/>
      <w:lang w:eastAsia="ru-RU"/>
    </w:rPr>
  </w:style>
  <w:style w:type="paragraph" w:customStyle="1" w:styleId="Style53">
    <w:name w:val="Style53"/>
    <w:basedOn w:val="a1"/>
    <w:rsid w:val="00BB6A81"/>
    <w:pPr>
      <w:widowControl w:val="0"/>
      <w:autoSpaceDE w:val="0"/>
      <w:autoSpaceDN w:val="0"/>
      <w:adjustRightInd w:val="0"/>
      <w:spacing w:after="0" w:line="281" w:lineRule="exact"/>
      <w:ind w:firstLine="1152"/>
    </w:pPr>
    <w:rPr>
      <w:rFonts w:ascii="Times New Roman" w:eastAsia="Times New Roman" w:hAnsi="Times New Roman" w:cs="Times New Roman"/>
      <w:sz w:val="24"/>
      <w:szCs w:val="24"/>
      <w:lang w:eastAsia="ru-RU"/>
    </w:rPr>
  </w:style>
  <w:style w:type="paragraph" w:customStyle="1" w:styleId="Style71">
    <w:name w:val="Style71"/>
    <w:basedOn w:val="a1"/>
    <w:rsid w:val="00BB6A81"/>
    <w:pPr>
      <w:widowControl w:val="0"/>
      <w:autoSpaceDE w:val="0"/>
      <w:autoSpaceDN w:val="0"/>
      <w:adjustRightInd w:val="0"/>
      <w:spacing w:after="0" w:line="279" w:lineRule="exact"/>
      <w:jc w:val="right"/>
    </w:pPr>
    <w:rPr>
      <w:rFonts w:ascii="Times New Roman" w:eastAsia="Times New Roman" w:hAnsi="Times New Roman" w:cs="Times New Roman"/>
      <w:sz w:val="24"/>
      <w:szCs w:val="24"/>
      <w:lang w:eastAsia="ru-RU"/>
    </w:rPr>
  </w:style>
  <w:style w:type="paragraph" w:customStyle="1" w:styleId="Style75">
    <w:name w:val="Style75"/>
    <w:basedOn w:val="a1"/>
    <w:rsid w:val="00BB6A81"/>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80">
    <w:name w:val="Style80"/>
    <w:basedOn w:val="a1"/>
    <w:rsid w:val="00BB6A81"/>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ru-RU"/>
    </w:rPr>
  </w:style>
  <w:style w:type="paragraph" w:customStyle="1" w:styleId="Style88">
    <w:name w:val="Style88"/>
    <w:basedOn w:val="a1"/>
    <w:rsid w:val="00BB6A81"/>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ru-RU"/>
    </w:rPr>
  </w:style>
  <w:style w:type="paragraph" w:customStyle="1" w:styleId="Style99">
    <w:name w:val="Style99"/>
    <w:basedOn w:val="a1"/>
    <w:rsid w:val="00BB6A81"/>
    <w:pPr>
      <w:widowControl w:val="0"/>
      <w:autoSpaceDE w:val="0"/>
      <w:autoSpaceDN w:val="0"/>
      <w:adjustRightInd w:val="0"/>
      <w:spacing w:after="0" w:line="281" w:lineRule="exact"/>
      <w:ind w:hanging="950"/>
      <w:jc w:val="both"/>
    </w:pPr>
    <w:rPr>
      <w:rFonts w:ascii="Times New Roman" w:eastAsia="Times New Roman" w:hAnsi="Times New Roman" w:cs="Times New Roman"/>
      <w:sz w:val="24"/>
      <w:szCs w:val="24"/>
      <w:lang w:eastAsia="ru-RU"/>
    </w:rPr>
  </w:style>
  <w:style w:type="paragraph" w:customStyle="1" w:styleId="Style118">
    <w:name w:val="Style118"/>
    <w:basedOn w:val="a1"/>
    <w:rsid w:val="00BB6A81"/>
    <w:pPr>
      <w:widowControl w:val="0"/>
      <w:autoSpaceDE w:val="0"/>
      <w:autoSpaceDN w:val="0"/>
      <w:adjustRightInd w:val="0"/>
      <w:spacing w:after="0" w:line="277" w:lineRule="exact"/>
      <w:ind w:firstLine="706"/>
    </w:pPr>
    <w:rPr>
      <w:rFonts w:ascii="Times New Roman" w:eastAsia="Times New Roman" w:hAnsi="Times New Roman" w:cs="Times New Roman"/>
      <w:sz w:val="24"/>
      <w:szCs w:val="24"/>
      <w:lang w:eastAsia="ru-RU"/>
    </w:rPr>
  </w:style>
  <w:style w:type="character" w:customStyle="1" w:styleId="FontStyle131">
    <w:name w:val="Font Style131"/>
    <w:rsid w:val="00BB6A81"/>
    <w:rPr>
      <w:rFonts w:ascii="Times New Roman" w:hAnsi="Times New Roman"/>
      <w:i/>
      <w:color w:val="000000"/>
      <w:sz w:val="26"/>
    </w:rPr>
  </w:style>
  <w:style w:type="character" w:customStyle="1" w:styleId="FontStyle133">
    <w:name w:val="Font Style133"/>
    <w:rsid w:val="00BB6A81"/>
    <w:rPr>
      <w:rFonts w:ascii="Times New Roman" w:hAnsi="Times New Roman"/>
      <w:b/>
      <w:color w:val="000000"/>
      <w:sz w:val="22"/>
    </w:rPr>
  </w:style>
  <w:style w:type="character" w:customStyle="1" w:styleId="FontStyle135">
    <w:name w:val="Font Style135"/>
    <w:rsid w:val="00BB6A81"/>
    <w:rPr>
      <w:rFonts w:ascii="Times New Roman" w:hAnsi="Times New Roman"/>
      <w:color w:val="000000"/>
      <w:sz w:val="24"/>
    </w:rPr>
  </w:style>
  <w:style w:type="paragraph" w:styleId="ab">
    <w:name w:val="header"/>
    <w:aliases w:val="Heder,Titul"/>
    <w:basedOn w:val="a1"/>
    <w:link w:val="13"/>
    <w:uiPriority w:val="99"/>
    <w:rsid w:val="00BB6A8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2"/>
    <w:uiPriority w:val="99"/>
    <w:rsid w:val="00BB6A81"/>
  </w:style>
  <w:style w:type="character" w:customStyle="1" w:styleId="13">
    <w:name w:val="Верхний колонтитул Знак1"/>
    <w:aliases w:val="Heder Знак,Titul Знак"/>
    <w:basedOn w:val="a2"/>
    <w:link w:val="ab"/>
    <w:uiPriority w:val="99"/>
    <w:locked/>
    <w:rsid w:val="00BB6A81"/>
    <w:rPr>
      <w:rFonts w:ascii="Times New Roman" w:eastAsia="Times New Roman" w:hAnsi="Times New Roman" w:cs="Times New Roman"/>
      <w:sz w:val="24"/>
      <w:szCs w:val="24"/>
      <w:lang w:eastAsia="ru-RU"/>
    </w:rPr>
  </w:style>
  <w:style w:type="paragraph" w:styleId="ad">
    <w:name w:val="footer"/>
    <w:basedOn w:val="a1"/>
    <w:link w:val="14"/>
    <w:uiPriority w:val="99"/>
    <w:rsid w:val="00BB6A8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2"/>
    <w:uiPriority w:val="99"/>
    <w:rsid w:val="00BB6A81"/>
  </w:style>
  <w:style w:type="character" w:customStyle="1" w:styleId="14">
    <w:name w:val="Нижний колонтитул Знак1"/>
    <w:basedOn w:val="a2"/>
    <w:link w:val="ad"/>
    <w:uiPriority w:val="99"/>
    <w:locked/>
    <w:rsid w:val="00BB6A81"/>
    <w:rPr>
      <w:rFonts w:ascii="Times New Roman" w:eastAsia="Times New Roman" w:hAnsi="Times New Roman" w:cs="Times New Roman"/>
      <w:sz w:val="24"/>
      <w:szCs w:val="24"/>
      <w:lang w:eastAsia="ru-RU"/>
    </w:rPr>
  </w:style>
  <w:style w:type="character" w:customStyle="1" w:styleId="a7">
    <w:name w:val="Подподпункт Знак"/>
    <w:link w:val="a"/>
    <w:locked/>
    <w:rsid w:val="00BB6A81"/>
    <w:rPr>
      <w:rFonts w:ascii="Times New Roman" w:eastAsia="Times New Roman" w:hAnsi="Times New Roman" w:cs="Times New Roman"/>
      <w:sz w:val="28"/>
      <w:szCs w:val="20"/>
      <w:lang w:eastAsia="ru-RU"/>
    </w:rPr>
  </w:style>
  <w:style w:type="paragraph" w:styleId="a0">
    <w:name w:val="List Number"/>
    <w:basedOn w:val="a1"/>
    <w:rsid w:val="00BB6A81"/>
    <w:pPr>
      <w:numPr>
        <w:numId w:val="2"/>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
    <w:name w:val="Balloon Text"/>
    <w:basedOn w:val="a1"/>
    <w:link w:val="af0"/>
    <w:uiPriority w:val="99"/>
    <w:rsid w:val="00BB6A8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2"/>
    <w:link w:val="af"/>
    <w:uiPriority w:val="99"/>
    <w:rsid w:val="00BB6A81"/>
    <w:rPr>
      <w:rFonts w:ascii="Tahoma" w:eastAsia="Times New Roman" w:hAnsi="Tahoma" w:cs="Tahoma"/>
      <w:sz w:val="16"/>
      <w:szCs w:val="16"/>
      <w:lang w:eastAsia="ru-RU"/>
    </w:rPr>
  </w:style>
  <w:style w:type="table" w:styleId="af1">
    <w:name w:val="Table Grid"/>
    <w:basedOn w:val="a3"/>
    <w:uiPriority w:val="39"/>
    <w:rsid w:val="00BB6A8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1"/>
    <w:link w:val="af3"/>
    <w:uiPriority w:val="99"/>
    <w:rsid w:val="00BB6A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2"/>
    <w:link w:val="af2"/>
    <w:uiPriority w:val="99"/>
    <w:rsid w:val="00BB6A81"/>
    <w:rPr>
      <w:rFonts w:ascii="Times New Roman" w:eastAsia="Times New Roman" w:hAnsi="Times New Roman" w:cs="Times New Roman"/>
      <w:sz w:val="20"/>
      <w:szCs w:val="20"/>
      <w:lang w:eastAsia="ru-RU"/>
    </w:rPr>
  </w:style>
  <w:style w:type="character" w:styleId="af4">
    <w:name w:val="footnote reference"/>
    <w:basedOn w:val="a2"/>
    <w:uiPriority w:val="99"/>
    <w:rsid w:val="00BB6A81"/>
    <w:rPr>
      <w:rFonts w:cs="Times New Roman"/>
      <w:vertAlign w:val="superscript"/>
    </w:rPr>
  </w:style>
  <w:style w:type="paragraph" w:customStyle="1" w:styleId="F5D665FCE9284B4FB2622A1808488B87">
    <w:name w:val="F5D665FCE9284B4FB2622A1808488B87"/>
    <w:rsid w:val="00BB6A81"/>
    <w:rPr>
      <w:rFonts w:ascii="Calibri" w:eastAsia="Times New Roman" w:hAnsi="Calibri" w:cs="Times New Roman"/>
      <w:lang w:eastAsia="ru-RU"/>
    </w:rPr>
  </w:style>
  <w:style w:type="paragraph" w:customStyle="1" w:styleId="116">
    <w:name w:val="Стиль Заголовок 1 + кернинг от 16 пт"/>
    <w:basedOn w:val="1"/>
    <w:next w:val="a1"/>
    <w:rsid w:val="00BB6A81"/>
    <w:pPr>
      <w:keepNext w:val="0"/>
      <w:widowControl/>
      <w:tabs>
        <w:tab w:val="left" w:pos="900"/>
        <w:tab w:val="num" w:pos="1800"/>
      </w:tabs>
      <w:autoSpaceDE/>
      <w:autoSpaceDN/>
      <w:adjustRightInd/>
      <w:spacing w:before="360" w:after="240"/>
    </w:pPr>
    <w:rPr>
      <w:rFonts w:eastAsia="Calibri"/>
      <w:sz w:val="24"/>
      <w:szCs w:val="24"/>
    </w:rPr>
  </w:style>
  <w:style w:type="paragraph" w:customStyle="1" w:styleId="af5">
    <w:name w:val="Пункт"/>
    <w:basedOn w:val="a1"/>
    <w:link w:val="15"/>
    <w:rsid w:val="00BB6A81"/>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6">
    <w:name w:val="Комментраий Знак"/>
    <w:rsid w:val="00BB6A81"/>
    <w:rPr>
      <w:i/>
      <w:color w:val="3366FF"/>
      <w:sz w:val="28"/>
      <w:lang w:val="ru-RU" w:eastAsia="ru-RU"/>
    </w:rPr>
  </w:style>
  <w:style w:type="paragraph" w:styleId="af7">
    <w:name w:val="Title"/>
    <w:basedOn w:val="a1"/>
    <w:link w:val="af8"/>
    <w:uiPriority w:val="99"/>
    <w:qFormat/>
    <w:rsid w:val="00BB6A81"/>
    <w:pPr>
      <w:spacing w:after="0" w:line="240" w:lineRule="auto"/>
      <w:jc w:val="center"/>
    </w:pPr>
    <w:rPr>
      <w:rFonts w:ascii="Times New Roman" w:eastAsia="Times New Roman" w:hAnsi="Times New Roman" w:cs="Times New Roman"/>
      <w:b/>
      <w:sz w:val="24"/>
      <w:szCs w:val="24"/>
      <w:lang w:eastAsia="ru-RU"/>
    </w:rPr>
  </w:style>
  <w:style w:type="character" w:customStyle="1" w:styleId="af8">
    <w:name w:val="Заголовок Знак"/>
    <w:basedOn w:val="a2"/>
    <w:link w:val="af7"/>
    <w:uiPriority w:val="99"/>
    <w:rsid w:val="00BB6A81"/>
    <w:rPr>
      <w:rFonts w:ascii="Times New Roman" w:eastAsia="Times New Roman" w:hAnsi="Times New Roman" w:cs="Times New Roman"/>
      <w:b/>
      <w:sz w:val="24"/>
      <w:szCs w:val="24"/>
      <w:lang w:eastAsia="ru-RU"/>
    </w:rPr>
  </w:style>
  <w:style w:type="paragraph" w:customStyle="1" w:styleId="ConsNonformat">
    <w:name w:val="ConsNonformat"/>
    <w:rsid w:val="00BB6A81"/>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styleId="31">
    <w:name w:val="Body Text Indent 3"/>
    <w:basedOn w:val="a1"/>
    <w:link w:val="32"/>
    <w:uiPriority w:val="99"/>
    <w:rsid w:val="00BB6A8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uiPriority w:val="99"/>
    <w:rsid w:val="00BB6A81"/>
    <w:rPr>
      <w:rFonts w:ascii="Times New Roman" w:eastAsia="Times New Roman" w:hAnsi="Times New Roman" w:cs="Times New Roman"/>
      <w:sz w:val="16"/>
      <w:szCs w:val="16"/>
      <w:lang w:eastAsia="ru-RU"/>
    </w:rPr>
  </w:style>
  <w:style w:type="paragraph" w:customStyle="1" w:styleId="af9">
    <w:name w:val="Таблица шапка"/>
    <w:basedOn w:val="a1"/>
    <w:uiPriority w:val="99"/>
    <w:rsid w:val="00BB6A8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a">
    <w:name w:val="Таблица текст"/>
    <w:basedOn w:val="a1"/>
    <w:uiPriority w:val="99"/>
    <w:rsid w:val="00BB6A81"/>
    <w:pPr>
      <w:spacing w:before="40" w:after="40" w:line="240" w:lineRule="auto"/>
      <w:ind w:left="57" w:right="57"/>
    </w:pPr>
    <w:rPr>
      <w:rFonts w:ascii="Times New Roman" w:eastAsia="Times New Roman" w:hAnsi="Times New Roman" w:cs="Times New Roman"/>
      <w:sz w:val="28"/>
      <w:szCs w:val="20"/>
      <w:lang w:eastAsia="ru-RU"/>
    </w:rPr>
  </w:style>
  <w:style w:type="character" w:customStyle="1" w:styleId="afb">
    <w:name w:val="ШапкаОсн"/>
    <w:rsid w:val="00BB6A81"/>
    <w:rPr>
      <w:rFonts w:ascii="Arial" w:hAnsi="Arial"/>
      <w:b/>
      <w:spacing w:val="-4"/>
      <w:sz w:val="18"/>
      <w:vertAlign w:val="baseline"/>
    </w:rPr>
  </w:style>
  <w:style w:type="paragraph" w:customStyle="1" w:styleId="listparagraph">
    <w:name w:val="listparagraph"/>
    <w:basedOn w:val="a1"/>
    <w:uiPriority w:val="99"/>
    <w:rsid w:val="00BB6A81"/>
    <w:pPr>
      <w:spacing w:after="0" w:line="240" w:lineRule="auto"/>
      <w:ind w:left="720"/>
    </w:pPr>
    <w:rPr>
      <w:rFonts w:ascii="Times New Roman" w:eastAsia="Calibri" w:hAnsi="Times New Roman" w:cs="Times New Roman"/>
      <w:sz w:val="24"/>
      <w:szCs w:val="24"/>
      <w:lang w:eastAsia="ru-RU"/>
    </w:rPr>
  </w:style>
  <w:style w:type="paragraph" w:customStyle="1" w:styleId="ConsPlusNormal">
    <w:name w:val="ConsPlusNormal"/>
    <w:rsid w:val="00BB6A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Body Text"/>
    <w:basedOn w:val="a1"/>
    <w:link w:val="afd"/>
    <w:rsid w:val="00BB6A81"/>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d">
    <w:name w:val="Основной текст Знак"/>
    <w:basedOn w:val="a2"/>
    <w:link w:val="afc"/>
    <w:rsid w:val="00BB6A81"/>
    <w:rPr>
      <w:rFonts w:ascii="Times New Roman" w:eastAsia="Times New Roman" w:hAnsi="Times New Roman" w:cs="Times New Roman"/>
      <w:sz w:val="24"/>
      <w:szCs w:val="24"/>
      <w:lang w:eastAsia="ru-RU"/>
    </w:rPr>
  </w:style>
  <w:style w:type="paragraph" w:customStyle="1" w:styleId="ConsPlusNonformat">
    <w:name w:val="ConsPlusNonformat"/>
    <w:rsid w:val="00BB6A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6A8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e">
    <w:name w:val="page number"/>
    <w:basedOn w:val="a2"/>
    <w:rsid w:val="00BB6A81"/>
    <w:rPr>
      <w:rFonts w:cs="Times New Roman"/>
    </w:rPr>
  </w:style>
  <w:style w:type="character" w:styleId="aff">
    <w:name w:val="FollowedHyperlink"/>
    <w:basedOn w:val="a2"/>
    <w:uiPriority w:val="99"/>
    <w:rsid w:val="00BB6A81"/>
    <w:rPr>
      <w:rFonts w:cs="Times New Roman"/>
      <w:color w:val="800080"/>
      <w:u w:val="single"/>
    </w:rPr>
  </w:style>
  <w:style w:type="paragraph" w:customStyle="1" w:styleId="xl66">
    <w:name w:val="xl66"/>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7">
    <w:name w:val="xl67"/>
    <w:basedOn w:val="a1"/>
    <w:rsid w:val="00BB6A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9">
    <w:name w:val="xl69"/>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0">
    <w:name w:val="xl70"/>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1">
    <w:name w:val="xl71"/>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2">
    <w:name w:val="xl72"/>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5">
    <w:name w:val="xl75"/>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76">
    <w:name w:val="xl76"/>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7">
    <w:name w:val="xl77"/>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8">
    <w:name w:val="xl78"/>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80">
    <w:name w:val="xl80"/>
    <w:basedOn w:val="a1"/>
    <w:rsid w:val="00BB6A8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1">
    <w:name w:val="xl81"/>
    <w:basedOn w:val="a1"/>
    <w:rsid w:val="00BB6A8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1"/>
    <w:rsid w:val="00BB6A8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1"/>
    <w:rsid w:val="00BB6A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table" w:customStyle="1" w:styleId="16">
    <w:name w:val="Сетка таблицы1"/>
    <w:uiPriority w:val="99"/>
    <w:rsid w:val="00BB6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1"/>
    <w:rsid w:val="00BB6A8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1"/>
    <w:rsid w:val="00BB6A8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1"/>
    <w:rsid w:val="00BB6A81"/>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1"/>
    <w:rsid w:val="00BB6A81"/>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
    <w:name w:val="xl88"/>
    <w:basedOn w:val="a1"/>
    <w:rsid w:val="00BB6A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rsid w:val="00BB6A8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1"/>
    <w:rsid w:val="00BB6A81"/>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1"/>
    <w:rsid w:val="00BB6A81"/>
    <w:pPr>
      <w:pBdr>
        <w:top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B6A8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1"/>
    <w:rsid w:val="00BB6A8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1"/>
    <w:rsid w:val="00BB6A8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1"/>
    <w:rsid w:val="00BB6A8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1"/>
    <w:rsid w:val="00BB6A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1"/>
    <w:rsid w:val="00BB6A8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1"/>
    <w:rsid w:val="00BB6A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1"/>
    <w:rsid w:val="00BB6A8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1"/>
    <w:rsid w:val="00BB6A81"/>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rsid w:val="00BB6A81"/>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BB6A8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1"/>
    <w:rsid w:val="00BB6A8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1"/>
    <w:rsid w:val="00BB6A81"/>
    <w:pPr>
      <w:pBdr>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1"/>
    <w:rsid w:val="00BB6A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B6A81"/>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
    <w:name w:val="xl109"/>
    <w:basedOn w:val="a1"/>
    <w:rsid w:val="00BB6A8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1"/>
    <w:rsid w:val="00BB6A8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1"/>
    <w:rsid w:val="00BB6A81"/>
    <w:pPr>
      <w:pBdr>
        <w:top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
    <w:name w:val="xl112"/>
    <w:basedOn w:val="a1"/>
    <w:rsid w:val="00BB6A8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BB6A8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1"/>
    <w:rsid w:val="00BB6A81"/>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1"/>
    <w:rsid w:val="00BB6A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1"/>
    <w:rsid w:val="00BB6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1"/>
    <w:rsid w:val="00BB6A81"/>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8">
    <w:name w:val="xl118"/>
    <w:basedOn w:val="a1"/>
    <w:rsid w:val="00BB6A81"/>
    <w:pPr>
      <w:pBdr>
        <w:bottom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9">
    <w:name w:val="xl119"/>
    <w:basedOn w:val="a1"/>
    <w:rsid w:val="00BB6A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110">
    <w:name w:val="Нет списка11"/>
    <w:next w:val="a4"/>
    <w:uiPriority w:val="99"/>
    <w:semiHidden/>
    <w:rsid w:val="00BB6A81"/>
  </w:style>
  <w:style w:type="paragraph" w:styleId="aff0">
    <w:name w:val="Body Text Indent"/>
    <w:basedOn w:val="a1"/>
    <w:link w:val="aff1"/>
    <w:rsid w:val="00BB6A81"/>
    <w:pPr>
      <w:spacing w:after="0" w:line="240" w:lineRule="auto"/>
      <w:ind w:firstLine="540"/>
      <w:jc w:val="both"/>
    </w:pPr>
    <w:rPr>
      <w:rFonts w:ascii="Times New Roman" w:eastAsia="Times New Roman" w:hAnsi="Times New Roman" w:cs="Times New Roman"/>
      <w:sz w:val="24"/>
      <w:szCs w:val="20"/>
      <w:lang w:eastAsia="ru-RU"/>
    </w:rPr>
  </w:style>
  <w:style w:type="character" w:customStyle="1" w:styleId="aff1">
    <w:name w:val="Основной текст с отступом Знак"/>
    <w:basedOn w:val="a2"/>
    <w:link w:val="aff0"/>
    <w:rsid w:val="00BB6A81"/>
    <w:rPr>
      <w:rFonts w:ascii="Times New Roman" w:eastAsia="Times New Roman" w:hAnsi="Times New Roman" w:cs="Times New Roman"/>
      <w:sz w:val="24"/>
      <w:szCs w:val="20"/>
      <w:lang w:eastAsia="ru-RU"/>
    </w:rPr>
  </w:style>
  <w:style w:type="paragraph" w:styleId="21">
    <w:name w:val="Body Text 2"/>
    <w:basedOn w:val="a1"/>
    <w:link w:val="22"/>
    <w:uiPriority w:val="99"/>
    <w:semiHidden/>
    <w:unhideWhenUsed/>
    <w:rsid w:val="00BB6A81"/>
    <w:pPr>
      <w:spacing w:after="120" w:line="480" w:lineRule="auto"/>
    </w:pPr>
    <w:rPr>
      <w:rFonts w:ascii="Calibri" w:eastAsia="Calibri" w:hAnsi="Calibri" w:cs="Times New Roman"/>
    </w:rPr>
  </w:style>
  <w:style w:type="character" w:customStyle="1" w:styleId="22">
    <w:name w:val="Основной текст 2 Знак"/>
    <w:basedOn w:val="a2"/>
    <w:link w:val="21"/>
    <w:uiPriority w:val="99"/>
    <w:semiHidden/>
    <w:rsid w:val="00BB6A81"/>
    <w:rPr>
      <w:rFonts w:ascii="Calibri" w:eastAsia="Calibri" w:hAnsi="Calibri" w:cs="Times New Roman"/>
    </w:rPr>
  </w:style>
  <w:style w:type="numbering" w:customStyle="1" w:styleId="23">
    <w:name w:val="Нет списка2"/>
    <w:next w:val="a4"/>
    <w:uiPriority w:val="99"/>
    <w:semiHidden/>
    <w:unhideWhenUsed/>
    <w:rsid w:val="00BB6A81"/>
  </w:style>
  <w:style w:type="numbering" w:customStyle="1" w:styleId="111">
    <w:name w:val="Нет списка111"/>
    <w:next w:val="a4"/>
    <w:uiPriority w:val="99"/>
    <w:semiHidden/>
    <w:unhideWhenUsed/>
    <w:rsid w:val="00BB6A81"/>
  </w:style>
  <w:style w:type="table" w:customStyle="1" w:styleId="24">
    <w:name w:val="Сетка таблицы2"/>
    <w:basedOn w:val="a3"/>
    <w:next w:val="af1"/>
    <w:rsid w:val="00BB6A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4"/>
    <w:uiPriority w:val="99"/>
    <w:semiHidden/>
    <w:unhideWhenUsed/>
    <w:rsid w:val="00BB6A81"/>
  </w:style>
  <w:style w:type="numbering" w:customStyle="1" w:styleId="1111">
    <w:name w:val="Нет списка1111"/>
    <w:next w:val="a4"/>
    <w:uiPriority w:val="99"/>
    <w:semiHidden/>
    <w:unhideWhenUsed/>
    <w:rsid w:val="00BB6A81"/>
  </w:style>
  <w:style w:type="table" w:customStyle="1" w:styleId="112">
    <w:name w:val="Сетка таблицы11"/>
    <w:basedOn w:val="a3"/>
    <w:next w:val="af1"/>
    <w:rsid w:val="00BB6A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sid w:val="00BB6A81"/>
    <w:rPr>
      <w:b/>
      <w:bCs w:val="0"/>
    </w:rPr>
  </w:style>
  <w:style w:type="character" w:customStyle="1" w:styleId="a6">
    <w:name w:val="Абзац списка Знак"/>
    <w:link w:val="a5"/>
    <w:uiPriority w:val="34"/>
    <w:rsid w:val="00BB6A81"/>
  </w:style>
  <w:style w:type="table" w:customStyle="1" w:styleId="211">
    <w:name w:val="Сетка таблицы21"/>
    <w:basedOn w:val="a3"/>
    <w:next w:val="af1"/>
    <w:rsid w:val="00BB6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aff4"/>
    <w:uiPriority w:val="99"/>
    <w:semiHidden/>
    <w:unhideWhenUsed/>
    <w:rsid w:val="00BB6A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4">
    <w:name w:val="Текст концевой сноски Знак"/>
    <w:basedOn w:val="a2"/>
    <w:link w:val="aff3"/>
    <w:uiPriority w:val="99"/>
    <w:semiHidden/>
    <w:rsid w:val="00BB6A81"/>
    <w:rPr>
      <w:rFonts w:ascii="Times New Roman" w:eastAsia="Times New Roman" w:hAnsi="Times New Roman" w:cs="Times New Roman"/>
      <w:sz w:val="20"/>
      <w:szCs w:val="20"/>
      <w:lang w:eastAsia="ru-RU"/>
    </w:rPr>
  </w:style>
  <w:style w:type="character" w:styleId="aff5">
    <w:name w:val="endnote reference"/>
    <w:basedOn w:val="a2"/>
    <w:uiPriority w:val="99"/>
    <w:semiHidden/>
    <w:unhideWhenUsed/>
    <w:rsid w:val="00BB6A81"/>
    <w:rPr>
      <w:vertAlign w:val="superscript"/>
    </w:rPr>
  </w:style>
  <w:style w:type="character" w:customStyle="1" w:styleId="15">
    <w:name w:val="Пункт Знак1"/>
    <w:link w:val="af5"/>
    <w:rsid w:val="00BB6A81"/>
    <w:rPr>
      <w:rFonts w:ascii="Times New Roman" w:eastAsia="Times New Roman" w:hAnsi="Times New Roman" w:cs="Times New Roman"/>
      <w:sz w:val="28"/>
      <w:szCs w:val="20"/>
      <w:lang w:eastAsia="ru-RU"/>
    </w:rPr>
  </w:style>
  <w:style w:type="paragraph" w:styleId="25">
    <w:name w:val="Body Text Indent 2"/>
    <w:basedOn w:val="a1"/>
    <w:link w:val="26"/>
    <w:uiPriority w:val="99"/>
    <w:semiHidden/>
    <w:unhideWhenUsed/>
    <w:rsid w:val="00BB6A81"/>
    <w:pPr>
      <w:spacing w:after="120" w:line="480" w:lineRule="auto"/>
      <w:ind w:left="283"/>
    </w:pPr>
  </w:style>
  <w:style w:type="character" w:customStyle="1" w:styleId="26">
    <w:name w:val="Основной текст с отступом 2 Знак"/>
    <w:basedOn w:val="a2"/>
    <w:link w:val="25"/>
    <w:uiPriority w:val="99"/>
    <w:semiHidden/>
    <w:rsid w:val="00BB6A81"/>
  </w:style>
  <w:style w:type="paragraph" w:customStyle="1" w:styleId="17">
    <w:name w:val="Обычный1"/>
    <w:link w:val="Normal"/>
    <w:uiPriority w:val="99"/>
    <w:qFormat/>
    <w:rsid w:val="00BB6A81"/>
    <w:pPr>
      <w:widowControl w:val="0"/>
      <w:snapToGrid w:val="0"/>
      <w:spacing w:after="0" w:line="300" w:lineRule="auto"/>
    </w:pPr>
    <w:rPr>
      <w:rFonts w:ascii="Times New Roman" w:eastAsia="Times New Roman" w:hAnsi="Times New Roman" w:cs="Times New Roman"/>
      <w:szCs w:val="20"/>
      <w:lang w:eastAsia="ru-RU"/>
    </w:rPr>
  </w:style>
  <w:style w:type="character" w:customStyle="1" w:styleId="Normal">
    <w:name w:val="Normal Знак"/>
    <w:link w:val="17"/>
    <w:rsid w:val="00BB6A81"/>
    <w:rPr>
      <w:rFonts w:ascii="Times New Roman" w:eastAsia="Times New Roman" w:hAnsi="Times New Roman" w:cs="Times New Roman"/>
      <w:szCs w:val="20"/>
      <w:lang w:eastAsia="ru-RU"/>
    </w:rPr>
  </w:style>
  <w:style w:type="table" w:customStyle="1" w:styleId="220">
    <w:name w:val="Сетка таблицы22"/>
    <w:basedOn w:val="a3"/>
    <w:next w:val="af1"/>
    <w:rsid w:val="00BB6A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basedOn w:val="a2"/>
    <w:uiPriority w:val="99"/>
    <w:semiHidden/>
    <w:unhideWhenUsed/>
    <w:rsid w:val="009C70D4"/>
    <w:rPr>
      <w:sz w:val="16"/>
      <w:szCs w:val="16"/>
    </w:rPr>
  </w:style>
  <w:style w:type="paragraph" w:styleId="aff7">
    <w:name w:val="annotation text"/>
    <w:basedOn w:val="a1"/>
    <w:link w:val="aff8"/>
    <w:uiPriority w:val="99"/>
    <w:unhideWhenUsed/>
    <w:rsid w:val="009C70D4"/>
    <w:pPr>
      <w:spacing w:line="240" w:lineRule="auto"/>
    </w:pPr>
    <w:rPr>
      <w:sz w:val="20"/>
      <w:szCs w:val="20"/>
    </w:rPr>
  </w:style>
  <w:style w:type="character" w:customStyle="1" w:styleId="aff8">
    <w:name w:val="Текст примечания Знак"/>
    <w:basedOn w:val="a2"/>
    <w:link w:val="aff7"/>
    <w:uiPriority w:val="99"/>
    <w:rsid w:val="009C70D4"/>
    <w:rPr>
      <w:sz w:val="20"/>
      <w:szCs w:val="20"/>
    </w:rPr>
  </w:style>
  <w:style w:type="paragraph" w:styleId="aff9">
    <w:name w:val="annotation subject"/>
    <w:basedOn w:val="aff7"/>
    <w:next w:val="aff7"/>
    <w:link w:val="affa"/>
    <w:uiPriority w:val="99"/>
    <w:semiHidden/>
    <w:unhideWhenUsed/>
    <w:rsid w:val="009C70D4"/>
    <w:rPr>
      <w:b/>
      <w:bCs/>
    </w:rPr>
  </w:style>
  <w:style w:type="character" w:customStyle="1" w:styleId="affa">
    <w:name w:val="Тема примечания Знак"/>
    <w:basedOn w:val="aff8"/>
    <w:link w:val="aff9"/>
    <w:uiPriority w:val="99"/>
    <w:semiHidden/>
    <w:rsid w:val="009C70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654203">
      <w:bodyDiv w:val="1"/>
      <w:marLeft w:val="0"/>
      <w:marRight w:val="0"/>
      <w:marTop w:val="0"/>
      <w:marBottom w:val="0"/>
      <w:divBdr>
        <w:top w:val="none" w:sz="0" w:space="0" w:color="auto"/>
        <w:left w:val="none" w:sz="0" w:space="0" w:color="auto"/>
        <w:bottom w:val="none" w:sz="0" w:space="0" w:color="auto"/>
        <w:right w:val="none" w:sz="0" w:space="0" w:color="auto"/>
      </w:divBdr>
      <w:divsChild>
        <w:div w:id="1886674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95BEE-15CA-41FD-B502-923A2B98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45</Pages>
  <Words>11972</Words>
  <Characters>68244</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Довгалевская Олеся Павловна</dc:creator>
  <cp:lastModifiedBy>Довгалевская Олеся Павловна</cp:lastModifiedBy>
  <cp:revision>43</cp:revision>
  <cp:lastPrinted>2020-09-30T13:36:00Z</cp:lastPrinted>
  <dcterms:created xsi:type="dcterms:W3CDTF">2021-05-18T08:00:00Z</dcterms:created>
  <dcterms:modified xsi:type="dcterms:W3CDTF">2021-05-27T05:53:00Z</dcterms:modified>
</cp:coreProperties>
</file>